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D9D8E" w14:textId="77777777" w:rsidR="00572D87" w:rsidRPr="00BF6DDC" w:rsidRDefault="00572D87" w:rsidP="00572D87">
      <w:pPr>
        <w:widowControl w:val="0"/>
        <w:tabs>
          <w:tab w:val="left" w:pos="6000"/>
        </w:tabs>
        <w:jc w:val="right"/>
      </w:pPr>
      <w:bookmarkStart w:id="0" w:name="_Toc312530870"/>
      <w:bookmarkStart w:id="1" w:name="_Toc273554828"/>
      <w:bookmarkStart w:id="2" w:name="_Toc273558607"/>
      <w:r w:rsidRPr="00BF6DDC">
        <w:t xml:space="preserve">ПРИЛОЖЕНИЕ </w:t>
      </w:r>
    </w:p>
    <w:p w14:paraId="3DC21EF6" w14:textId="77777777" w:rsidR="00572D87" w:rsidRDefault="00572D87" w:rsidP="00572D87">
      <w:pPr>
        <w:widowControl w:val="0"/>
        <w:tabs>
          <w:tab w:val="left" w:pos="6000"/>
        </w:tabs>
        <w:jc w:val="right"/>
      </w:pPr>
      <w:r w:rsidRPr="00BF6DDC">
        <w:t xml:space="preserve">к решению Совета муниципального </w:t>
      </w:r>
    </w:p>
    <w:p w14:paraId="5B2A9D0E" w14:textId="77777777" w:rsidR="00572D87" w:rsidRPr="00BF6DDC" w:rsidRDefault="00572D87" w:rsidP="00572D87">
      <w:pPr>
        <w:widowControl w:val="0"/>
        <w:tabs>
          <w:tab w:val="left" w:pos="6000"/>
        </w:tabs>
        <w:jc w:val="right"/>
      </w:pPr>
      <w:r w:rsidRPr="00BF6DDC">
        <w:t>образования Успенский район</w:t>
      </w:r>
    </w:p>
    <w:p w14:paraId="0CD80C30" w14:textId="12CCA6D5" w:rsidR="00572D87" w:rsidRPr="00BF6DDC" w:rsidRDefault="00572D87" w:rsidP="00572D87">
      <w:pPr>
        <w:widowControl w:val="0"/>
        <w:tabs>
          <w:tab w:val="left" w:pos="6000"/>
        </w:tabs>
        <w:jc w:val="right"/>
      </w:pPr>
      <w:r w:rsidRPr="00BF6DDC">
        <w:t>от</w:t>
      </w:r>
      <w:r>
        <w:t xml:space="preserve"> </w:t>
      </w:r>
      <w:r w:rsidR="00694471">
        <w:t>28.05.</w:t>
      </w:r>
      <w:bookmarkStart w:id="3" w:name="_GoBack"/>
      <w:bookmarkEnd w:id="3"/>
      <w:r w:rsidR="00694471">
        <w:t>2025</w:t>
      </w:r>
      <w:r>
        <w:t xml:space="preserve"> г. </w:t>
      </w:r>
      <w:r w:rsidRPr="00BF6DDC">
        <w:t>№</w:t>
      </w:r>
      <w:r>
        <w:t xml:space="preserve"> </w:t>
      </w:r>
      <w:r w:rsidR="00694471">
        <w:t>440</w:t>
      </w:r>
    </w:p>
    <w:p w14:paraId="1C929688" w14:textId="3EA5A89D" w:rsidR="00E26AE7" w:rsidRDefault="00E26AE7" w:rsidP="00307DF5">
      <w:pPr>
        <w:jc w:val="center"/>
      </w:pPr>
    </w:p>
    <w:p w14:paraId="74425444" w14:textId="2FA7AE9D" w:rsidR="00E26AE7" w:rsidRDefault="00E26AE7" w:rsidP="00307DF5">
      <w:pPr>
        <w:jc w:val="center"/>
      </w:pPr>
    </w:p>
    <w:p w14:paraId="4EE284E4" w14:textId="63110015" w:rsidR="00E26AE7" w:rsidRDefault="00E26AE7" w:rsidP="00307DF5">
      <w:pPr>
        <w:jc w:val="center"/>
      </w:pPr>
    </w:p>
    <w:p w14:paraId="1E3D1CFE" w14:textId="298DFD50" w:rsidR="00E26AE7" w:rsidRDefault="00E26AE7" w:rsidP="00307DF5">
      <w:pPr>
        <w:jc w:val="center"/>
      </w:pPr>
    </w:p>
    <w:p w14:paraId="473BB304" w14:textId="584F68D5" w:rsidR="00E26AE7" w:rsidRDefault="00E26AE7" w:rsidP="00307DF5">
      <w:pPr>
        <w:jc w:val="center"/>
      </w:pPr>
    </w:p>
    <w:p w14:paraId="79759F0C" w14:textId="3063903D" w:rsidR="00E26AE7" w:rsidRDefault="00E26AE7" w:rsidP="00307DF5">
      <w:pPr>
        <w:jc w:val="center"/>
      </w:pPr>
    </w:p>
    <w:p w14:paraId="76A137D1" w14:textId="21E74DF4" w:rsidR="00E26AE7" w:rsidRDefault="00E26AE7" w:rsidP="00307DF5">
      <w:pPr>
        <w:jc w:val="center"/>
      </w:pPr>
    </w:p>
    <w:p w14:paraId="41A65B63" w14:textId="260CC553" w:rsidR="00E26AE7" w:rsidRDefault="00E26AE7" w:rsidP="00307DF5">
      <w:pPr>
        <w:jc w:val="center"/>
      </w:pPr>
    </w:p>
    <w:p w14:paraId="52FACB41" w14:textId="7A546F1A" w:rsidR="00E26AE7" w:rsidRDefault="00E26AE7" w:rsidP="00307DF5">
      <w:pPr>
        <w:jc w:val="center"/>
      </w:pPr>
    </w:p>
    <w:p w14:paraId="14372744" w14:textId="22EA280F" w:rsidR="00E26AE7" w:rsidRDefault="00E26AE7" w:rsidP="00307DF5">
      <w:pPr>
        <w:jc w:val="center"/>
      </w:pPr>
    </w:p>
    <w:p w14:paraId="0C0F7E73" w14:textId="4972C1B1" w:rsidR="00E26AE7" w:rsidRDefault="00E26AE7" w:rsidP="00307DF5">
      <w:pPr>
        <w:jc w:val="center"/>
      </w:pPr>
    </w:p>
    <w:p w14:paraId="527D7AD1" w14:textId="32DD83C3" w:rsidR="00E26AE7" w:rsidRDefault="00E26AE7" w:rsidP="00307DF5">
      <w:pPr>
        <w:jc w:val="center"/>
      </w:pPr>
    </w:p>
    <w:p w14:paraId="3F26E0BA" w14:textId="77777777" w:rsidR="00E26AE7" w:rsidRPr="001C0185" w:rsidRDefault="00E26AE7" w:rsidP="00307DF5">
      <w:pPr>
        <w:jc w:val="center"/>
      </w:pPr>
    </w:p>
    <w:p w14:paraId="401FC6EF" w14:textId="77777777" w:rsidR="003767A3" w:rsidRDefault="003767A3" w:rsidP="00307DF5">
      <w:pPr>
        <w:jc w:val="center"/>
        <w:rPr>
          <w:b/>
          <w:sz w:val="44"/>
          <w:szCs w:val="44"/>
        </w:rPr>
      </w:pPr>
    </w:p>
    <w:p w14:paraId="1E1F8E2D" w14:textId="77777777" w:rsidR="003767A3" w:rsidRDefault="003767A3" w:rsidP="00307DF5">
      <w:pPr>
        <w:jc w:val="center"/>
        <w:rPr>
          <w:b/>
          <w:sz w:val="44"/>
          <w:szCs w:val="44"/>
        </w:rPr>
      </w:pPr>
    </w:p>
    <w:p w14:paraId="4600A10E" w14:textId="4C14A711" w:rsidR="00307DF5" w:rsidRPr="00B42EB4" w:rsidRDefault="000F2E16" w:rsidP="00307D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МАЛАМИНСКОЕ </w:t>
      </w:r>
      <w:r w:rsidR="00934988" w:rsidRPr="00B42EB4">
        <w:rPr>
          <w:b/>
          <w:sz w:val="28"/>
          <w:szCs w:val="28"/>
        </w:rPr>
        <w:t>СЕЛЬСКОЕ ПОСЕЛЕНИЕ</w:t>
      </w:r>
    </w:p>
    <w:p w14:paraId="74C4A000" w14:textId="72DEA8CB" w:rsidR="00C45AAC" w:rsidRPr="00B42EB4" w:rsidRDefault="00D77001" w:rsidP="003767A3">
      <w:pPr>
        <w:jc w:val="center"/>
        <w:rPr>
          <w:b/>
          <w:sz w:val="28"/>
          <w:szCs w:val="28"/>
        </w:rPr>
      </w:pPr>
      <w:r w:rsidRPr="00B42EB4">
        <w:rPr>
          <w:b/>
          <w:sz w:val="28"/>
          <w:szCs w:val="28"/>
        </w:rPr>
        <w:t>УСПЕНСКОГО</w:t>
      </w:r>
      <w:r w:rsidR="003767A3" w:rsidRPr="00B42EB4">
        <w:rPr>
          <w:b/>
          <w:sz w:val="28"/>
          <w:szCs w:val="28"/>
        </w:rPr>
        <w:t xml:space="preserve"> РАЙОНА</w:t>
      </w:r>
      <w:r w:rsidR="000F2E16">
        <w:rPr>
          <w:b/>
          <w:sz w:val="28"/>
          <w:szCs w:val="28"/>
        </w:rPr>
        <w:t xml:space="preserve"> </w:t>
      </w:r>
      <w:r w:rsidR="003767A3" w:rsidRPr="00B42EB4">
        <w:rPr>
          <w:b/>
          <w:sz w:val="28"/>
          <w:szCs w:val="28"/>
        </w:rPr>
        <w:t>КРАСНОДАРСКОГО КРАЯ</w:t>
      </w:r>
    </w:p>
    <w:p w14:paraId="4CC2583A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56BF7F3D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494607A1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0B811CA8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4190610C" w14:textId="77777777" w:rsidR="00307DF5" w:rsidRPr="00B42EB4" w:rsidRDefault="00307DF5" w:rsidP="00307DF5">
      <w:pPr>
        <w:jc w:val="center"/>
        <w:rPr>
          <w:b/>
          <w:sz w:val="28"/>
          <w:szCs w:val="28"/>
        </w:rPr>
      </w:pPr>
      <w:r w:rsidRPr="00B42EB4">
        <w:rPr>
          <w:b/>
          <w:sz w:val="28"/>
          <w:szCs w:val="28"/>
        </w:rPr>
        <w:t>ГЕНЕРАЛЬНЫЙ ПЛАН</w:t>
      </w:r>
    </w:p>
    <w:p w14:paraId="5AE7DFC0" w14:textId="77777777" w:rsidR="00320AE0" w:rsidRPr="001C0185" w:rsidRDefault="00320AE0" w:rsidP="003C409E">
      <w:pPr>
        <w:jc w:val="center"/>
        <w:rPr>
          <w:b/>
          <w:sz w:val="28"/>
          <w:szCs w:val="28"/>
        </w:rPr>
      </w:pPr>
    </w:p>
    <w:p w14:paraId="0C7FB327" w14:textId="77777777" w:rsidR="00320AE0" w:rsidRPr="001C0185" w:rsidRDefault="00320AE0" w:rsidP="003C409E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 w:rsidR="00FA3020">
        <w:rPr>
          <w:sz w:val="28"/>
          <w:szCs w:val="28"/>
        </w:rPr>
        <w:t>1</w:t>
      </w:r>
    </w:p>
    <w:p w14:paraId="1A088FF3" w14:textId="77777777" w:rsidR="00320AE0" w:rsidRPr="001C0185" w:rsidRDefault="00FA3020" w:rsidP="00320AE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55871A45" w14:textId="77777777" w:rsidR="00320AE0" w:rsidRPr="001C0185" w:rsidRDefault="00320AE0" w:rsidP="00320AE0">
      <w:pPr>
        <w:jc w:val="center"/>
        <w:rPr>
          <w:b/>
        </w:rPr>
      </w:pPr>
    </w:p>
    <w:p w14:paraId="3B079D5D" w14:textId="77777777" w:rsidR="00320AE0" w:rsidRPr="001C0185" w:rsidRDefault="00320AE0" w:rsidP="00320AE0">
      <w:pPr>
        <w:jc w:val="center"/>
        <w:rPr>
          <w:b/>
        </w:rPr>
      </w:pPr>
    </w:p>
    <w:p w14:paraId="2E2CB986" w14:textId="77777777" w:rsidR="00320AE0" w:rsidRPr="001C0185" w:rsidRDefault="00320AE0" w:rsidP="00320AE0">
      <w:pPr>
        <w:jc w:val="center"/>
      </w:pPr>
    </w:p>
    <w:p w14:paraId="04D62120" w14:textId="77777777" w:rsidR="00320AE0" w:rsidRPr="001C0185" w:rsidRDefault="00320AE0" w:rsidP="00320AE0">
      <w:pPr>
        <w:jc w:val="center"/>
      </w:pPr>
    </w:p>
    <w:p w14:paraId="25C17B21" w14:textId="77777777" w:rsidR="00320AE0" w:rsidRPr="001C0185" w:rsidRDefault="00320AE0" w:rsidP="00320AE0">
      <w:pPr>
        <w:jc w:val="center"/>
      </w:pPr>
    </w:p>
    <w:p w14:paraId="0A9D64CD" w14:textId="77777777" w:rsidR="00320AE0" w:rsidRPr="001C0185" w:rsidRDefault="00320AE0" w:rsidP="00320AE0">
      <w:pPr>
        <w:jc w:val="center"/>
      </w:pPr>
    </w:p>
    <w:p w14:paraId="5330CEB5" w14:textId="77777777" w:rsidR="00320AE0" w:rsidRPr="001C0185" w:rsidRDefault="00320AE0" w:rsidP="00320AE0">
      <w:pPr>
        <w:jc w:val="center"/>
      </w:pPr>
    </w:p>
    <w:p w14:paraId="1276E57A" w14:textId="77777777" w:rsidR="00320AE0" w:rsidRDefault="00320AE0" w:rsidP="00320AE0">
      <w:pPr>
        <w:jc w:val="center"/>
      </w:pPr>
    </w:p>
    <w:p w14:paraId="764E2620" w14:textId="77777777" w:rsidR="00307DF5" w:rsidRDefault="00307DF5" w:rsidP="00320AE0">
      <w:pPr>
        <w:jc w:val="center"/>
      </w:pPr>
    </w:p>
    <w:p w14:paraId="2F198B4B" w14:textId="77777777" w:rsidR="00307DF5" w:rsidRDefault="00307DF5" w:rsidP="00320AE0">
      <w:pPr>
        <w:jc w:val="center"/>
      </w:pPr>
    </w:p>
    <w:p w14:paraId="020184DB" w14:textId="77777777" w:rsidR="00307DF5" w:rsidRPr="001C0185" w:rsidRDefault="00307DF5" w:rsidP="00320AE0">
      <w:pPr>
        <w:jc w:val="center"/>
      </w:pPr>
    </w:p>
    <w:p w14:paraId="0F52796A" w14:textId="4E76185B" w:rsidR="00320AE0" w:rsidRDefault="00320AE0" w:rsidP="00320AE0">
      <w:pPr>
        <w:jc w:val="center"/>
      </w:pPr>
    </w:p>
    <w:p w14:paraId="23913307" w14:textId="145F5076" w:rsidR="004814A3" w:rsidRDefault="004814A3" w:rsidP="00320AE0">
      <w:pPr>
        <w:jc w:val="center"/>
      </w:pPr>
    </w:p>
    <w:p w14:paraId="279E8C32" w14:textId="08751F07" w:rsidR="004814A3" w:rsidRDefault="004814A3" w:rsidP="00320AE0">
      <w:pPr>
        <w:jc w:val="center"/>
      </w:pPr>
    </w:p>
    <w:p w14:paraId="10340040" w14:textId="35FA4D46" w:rsidR="004814A3" w:rsidRDefault="004814A3" w:rsidP="00320AE0">
      <w:pPr>
        <w:jc w:val="center"/>
      </w:pPr>
    </w:p>
    <w:p w14:paraId="2DE2A821" w14:textId="77777777" w:rsidR="004814A3" w:rsidRPr="001C0185" w:rsidRDefault="004814A3" w:rsidP="00320AE0">
      <w:pPr>
        <w:jc w:val="center"/>
      </w:pPr>
    </w:p>
    <w:p w14:paraId="68045595" w14:textId="77777777" w:rsidR="003767A3" w:rsidRPr="001C0185" w:rsidRDefault="003767A3" w:rsidP="00B139B1"/>
    <w:p w14:paraId="18000895" w14:textId="5C729896" w:rsidR="000A677C" w:rsidRPr="009503B2" w:rsidRDefault="000A677C" w:rsidP="000A677C">
      <w:pPr>
        <w:jc w:val="center"/>
        <w:rPr>
          <w:b/>
          <w:sz w:val="28"/>
          <w:szCs w:val="28"/>
        </w:rPr>
      </w:pPr>
      <w:r w:rsidRPr="009503B2">
        <w:rPr>
          <w:b/>
          <w:sz w:val="28"/>
          <w:szCs w:val="28"/>
        </w:rPr>
        <w:br w:type="page"/>
      </w:r>
    </w:p>
    <w:p w14:paraId="5455ECC2" w14:textId="77777777" w:rsidR="00002442" w:rsidRDefault="00002442" w:rsidP="000A677C">
      <w:pPr>
        <w:jc w:val="center"/>
        <w:outlineLvl w:val="0"/>
        <w:rPr>
          <w:b/>
        </w:rPr>
        <w:sectPr w:rsidR="00002442" w:rsidSect="00F82C35">
          <w:type w:val="continuous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7F68A3E4" w14:textId="77777777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C6464BA" w14:textId="77777777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1AC513C6" w14:textId="03F5F686" w:rsidR="001E7477" w:rsidRDefault="00AA237F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109393426" w:history="1">
        <w:r w:rsidR="001E7477" w:rsidRPr="00F633A0">
          <w:rPr>
            <w:rStyle w:val="a5"/>
            <w:noProof/>
          </w:rPr>
          <w:t>Введение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_Toc109393426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4</w:t>
        </w:r>
        <w:r w:rsidR="001E7477">
          <w:rPr>
            <w:noProof/>
            <w:webHidden/>
          </w:rPr>
          <w:fldChar w:fldCharType="end"/>
        </w:r>
      </w:hyperlink>
    </w:p>
    <w:p w14:paraId="15946414" w14:textId="6FA5145A" w:rsidR="001E7477" w:rsidRDefault="00694471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7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1.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noProof/>
          </w:rPr>
          <w:t xml:space="preserve">Сведения </w:t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_Toc109393427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6</w:t>
        </w:r>
        <w:r w:rsidR="001E7477">
          <w:rPr>
            <w:noProof/>
            <w:webHidden/>
          </w:rPr>
          <w:fldChar w:fldCharType="end"/>
        </w:r>
      </w:hyperlink>
    </w:p>
    <w:p w14:paraId="78D0223D" w14:textId="46DE4D8D" w:rsidR="001E7477" w:rsidRDefault="00694471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8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2.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_Toc109393428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7</w:t>
        </w:r>
        <w:r w:rsidR="001E7477">
          <w:rPr>
            <w:noProof/>
            <w:webHidden/>
          </w:rPr>
          <w:fldChar w:fldCharType="end"/>
        </w:r>
      </w:hyperlink>
    </w:p>
    <w:p w14:paraId="63BE693B" w14:textId="423D1A58" w:rsidR="001E7477" w:rsidRDefault="00694471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9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3.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 xml:space="preserve">Перечень карт генерального плана </w:t>
        </w:r>
        <w:r w:rsidR="000F2E16">
          <w:rPr>
            <w:rStyle w:val="a5"/>
            <w:rFonts w:eastAsia="Times New Roman"/>
            <w:noProof/>
            <w:lang w:eastAsia="ar-SA" w:bidi="en-US"/>
          </w:rPr>
          <w:t>Маламинского</w:t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 xml:space="preserve"> сельского поселения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_Toc109393429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14</w:t>
        </w:r>
        <w:r w:rsidR="001E7477">
          <w:rPr>
            <w:noProof/>
            <w:webHidden/>
          </w:rPr>
          <w:fldChar w:fldCharType="end"/>
        </w:r>
      </w:hyperlink>
    </w:p>
    <w:p w14:paraId="66EA929B" w14:textId="1AD7EC01" w:rsidR="002D3FC6" w:rsidRDefault="00AA237F" w:rsidP="009E62E8">
      <w:pPr>
        <w:pStyle w:val="11"/>
        <w:rPr>
          <w:rFonts w:eastAsiaTheme="majorEastAsia"/>
          <w:caps/>
        </w:rPr>
      </w:pPr>
      <w:r w:rsidRPr="00BD31D1">
        <w:rPr>
          <w:noProof/>
        </w:rPr>
        <w:fldChar w:fldCharType="end"/>
      </w:r>
      <w:bookmarkStart w:id="4" w:name="_Toc370201470"/>
      <w:r w:rsidR="002D3FC6">
        <w:br w:type="page"/>
      </w:r>
    </w:p>
    <w:p w14:paraId="500726B0" w14:textId="77777777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5" w:name="_Toc109393426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4E8837FB" w14:textId="35C31B13" w:rsidR="001F53BD" w:rsidRDefault="001F53BD" w:rsidP="001F53BD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0F2E16">
        <w:rPr>
          <w:lang w:eastAsia="ar-SA" w:bidi="en-US"/>
        </w:rPr>
        <w:t>Маламинского</w:t>
      </w:r>
      <w:r>
        <w:rPr>
          <w:lang w:eastAsia="ar-SA" w:bidi="en-US"/>
        </w:rPr>
        <w:t xml:space="preserve"> сельского поселения </w:t>
      </w:r>
      <w:r w:rsidR="00D77001">
        <w:rPr>
          <w:lang w:eastAsia="ar-SA" w:bidi="en-US"/>
        </w:rPr>
        <w:t>Успенского</w:t>
      </w:r>
      <w:r>
        <w:rPr>
          <w:lang w:eastAsia="ar-SA" w:bidi="en-US"/>
        </w:rPr>
        <w:t xml:space="preserve"> района Краснодарского края (далее –</w:t>
      </w:r>
      <w:r w:rsidR="000F2E16">
        <w:rPr>
          <w:lang w:eastAsia="ar-SA" w:bidi="en-US"/>
        </w:rPr>
        <w:t>Маламинское</w:t>
      </w:r>
      <w:r w:rsidR="00B73939">
        <w:rPr>
          <w:lang w:eastAsia="ar-SA" w:bidi="en-US"/>
        </w:rPr>
        <w:t xml:space="preserve"> СП</w:t>
      </w:r>
      <w:r>
        <w:rPr>
          <w:lang w:eastAsia="ar-SA" w:bidi="en-US"/>
        </w:rPr>
        <w:t>) является документом территориального планирования муниципального образования.</w:t>
      </w:r>
    </w:p>
    <w:p w14:paraId="5AD87E3C" w14:textId="693551C4" w:rsidR="001F53BD" w:rsidRDefault="001F53BD" w:rsidP="00803986">
      <w:pPr>
        <w:ind w:firstLine="709"/>
        <w:rPr>
          <w:lang w:eastAsia="ar-SA" w:bidi="en-US"/>
        </w:rPr>
      </w:pPr>
      <w:r>
        <w:rPr>
          <w:lang w:eastAsia="ar-SA" w:bidi="en-US"/>
        </w:rPr>
        <w:t>Основной целью территориаль</w:t>
      </w:r>
      <w:r w:rsidR="00B73939">
        <w:rPr>
          <w:lang w:eastAsia="ar-SA" w:bidi="en-US"/>
        </w:rPr>
        <w:t xml:space="preserve">ного планирования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 является определение н</w:t>
      </w:r>
      <w:r w:rsidR="00B73939">
        <w:rPr>
          <w:lang w:eastAsia="ar-SA" w:bidi="en-US"/>
        </w:rPr>
        <w:t xml:space="preserve">азначения территорий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Краснодарского края, </w:t>
      </w:r>
      <w:r w:rsidR="00D77001">
        <w:rPr>
          <w:lang w:eastAsia="ar-SA" w:bidi="en-US"/>
        </w:rPr>
        <w:t>Успенского</w:t>
      </w:r>
      <w:r w:rsidR="00B73939">
        <w:rPr>
          <w:lang w:eastAsia="ar-SA" w:bidi="en-US"/>
        </w:rPr>
        <w:t xml:space="preserve"> района и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>.</w:t>
      </w:r>
    </w:p>
    <w:p w14:paraId="2EA51DCA" w14:textId="4A29FAB7" w:rsidR="00BF2822" w:rsidRPr="005527D3" w:rsidRDefault="00BF2822" w:rsidP="001F53BD">
      <w:pPr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t>Нормативно-правовая база</w:t>
      </w:r>
    </w:p>
    <w:p w14:paraId="0F749186" w14:textId="4CC3606F" w:rsidR="0034032E" w:rsidRPr="00040BE4" w:rsidRDefault="0034032E" w:rsidP="0034032E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 w:rsidR="00C1254D">
        <w:rPr>
          <w:lang w:eastAsia="ar-SA" w:bidi="en-US"/>
        </w:rPr>
        <w:t>Краснодарского края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, нормативно-правовыми актами органов местного самоуправления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 w:rsidRPr="00040BE4">
        <w:rPr>
          <w:lang w:eastAsia="ar-SA" w:bidi="en-US"/>
        </w:rPr>
        <w:t>.</w:t>
      </w:r>
    </w:p>
    <w:p w14:paraId="05FF6B92" w14:textId="77777777" w:rsidR="00D87B86" w:rsidRDefault="00D87B86" w:rsidP="00E61759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 w:rsidR="0064130E"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32CE61C2" w14:textId="7727380F" w:rsidR="0034032E" w:rsidRDefault="0034032E" w:rsidP="0034032E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Структура текстовой части генерального плана </w:t>
      </w:r>
      <w:r w:rsidR="000F2E16">
        <w:rPr>
          <w:lang w:eastAsia="ar-SA" w:bidi="en-US"/>
        </w:rPr>
        <w:t>Маламинского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 w:rsidR="007E60CC">
        <w:rPr>
          <w:lang w:eastAsia="ar-SA" w:bidi="en-US"/>
        </w:rPr>
        <w:t xml:space="preserve"> определена</w:t>
      </w:r>
      <w:r>
        <w:rPr>
          <w:lang w:eastAsia="ar-SA" w:bidi="en-US"/>
        </w:rPr>
        <w:t xml:space="preserve"> согласно действующему законодательству и включает в себя:</w:t>
      </w:r>
    </w:p>
    <w:p w14:paraId="32891F47" w14:textId="77777777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 xml:space="preserve">Том 1. Положение </w:t>
      </w:r>
      <w:r w:rsidRPr="00D92B51">
        <w:rPr>
          <w:lang w:eastAsia="ar-SA" w:bidi="en-US"/>
        </w:rPr>
        <w:t>о территориальном планировании</w:t>
      </w:r>
      <w:r>
        <w:rPr>
          <w:lang w:eastAsia="ar-SA" w:bidi="en-US"/>
        </w:rPr>
        <w:t>.</w:t>
      </w:r>
    </w:p>
    <w:p w14:paraId="5181AB6D" w14:textId="104078FD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>Том 2. Материалы по обоснованию.</w:t>
      </w:r>
    </w:p>
    <w:p w14:paraId="722B7091" w14:textId="77777777" w:rsidR="000C710D" w:rsidRDefault="000C710D" w:rsidP="000C710D">
      <w:pPr>
        <w:pStyle w:val="afff1"/>
        <w:rPr>
          <w:lang w:eastAsia="ar-SA" w:bidi="en-US"/>
        </w:rPr>
      </w:pPr>
    </w:p>
    <w:p w14:paraId="353B36F9" w14:textId="11E403C3" w:rsidR="000C710D" w:rsidRDefault="000C710D" w:rsidP="000C710D">
      <w:pPr>
        <w:pStyle w:val="afff1"/>
        <w:rPr>
          <w:lang w:eastAsia="ar-SA" w:bidi="en-US"/>
        </w:rPr>
      </w:pPr>
      <w:r>
        <w:rPr>
          <w:lang w:eastAsia="ar-SA" w:bidi="en-US"/>
        </w:rPr>
        <w:t>Состав проекта</w:t>
      </w:r>
      <w:r w:rsidR="0020360A">
        <w:rPr>
          <w:lang w:eastAsia="ar-SA" w:bidi="en-US"/>
        </w:rPr>
        <w:t>:</w:t>
      </w:r>
    </w:p>
    <w:tbl>
      <w:tblPr>
        <w:tblStyle w:val="22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60"/>
        <w:gridCol w:w="7615"/>
        <w:gridCol w:w="949"/>
      </w:tblGrid>
      <w:tr w:rsidR="000F2E16" w:rsidRPr="00675F27" w14:paraId="28582375" w14:textId="77777777" w:rsidTr="000F2E16">
        <w:tc>
          <w:tcPr>
            <w:tcW w:w="760" w:type="dxa"/>
          </w:tcPr>
          <w:p w14:paraId="45FB54AC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bookmarkStart w:id="6" w:name="_Hlk177456774"/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№ п</w:t>
            </w:r>
            <w:r w:rsidRPr="00675F27"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>/</w:t>
            </w: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7615" w:type="dxa"/>
          </w:tcPr>
          <w:p w14:paraId="55EC35DB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49" w:type="dxa"/>
          </w:tcPr>
          <w:p w14:paraId="61DAF78F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Масштаб</w:t>
            </w:r>
          </w:p>
        </w:tc>
      </w:tr>
      <w:tr w:rsidR="000F2E16" w:rsidRPr="00675F27" w14:paraId="53A037CE" w14:textId="77777777" w:rsidTr="000F2E16">
        <w:tc>
          <w:tcPr>
            <w:tcW w:w="9324" w:type="dxa"/>
            <w:gridSpan w:val="3"/>
          </w:tcPr>
          <w:p w14:paraId="585518AB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Генеральный план</w:t>
            </w:r>
          </w:p>
        </w:tc>
      </w:tr>
      <w:tr w:rsidR="000F2E16" w:rsidRPr="00675F27" w14:paraId="28F8B178" w14:textId="77777777" w:rsidTr="000F2E16">
        <w:tc>
          <w:tcPr>
            <w:tcW w:w="760" w:type="dxa"/>
          </w:tcPr>
          <w:p w14:paraId="4489B1F4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615" w:type="dxa"/>
          </w:tcPr>
          <w:p w14:paraId="717CA87E" w14:textId="77777777" w:rsidR="000F2E16" w:rsidRPr="00675F27" w:rsidRDefault="000F2E16" w:rsidP="00E358F0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Положение о территориальном планировании</w:t>
            </w:r>
          </w:p>
        </w:tc>
        <w:tc>
          <w:tcPr>
            <w:tcW w:w="949" w:type="dxa"/>
          </w:tcPr>
          <w:p w14:paraId="5658D538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5207731A" w14:textId="77777777" w:rsidTr="000F2E16">
        <w:tc>
          <w:tcPr>
            <w:tcW w:w="760" w:type="dxa"/>
          </w:tcPr>
          <w:p w14:paraId="67BD003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7615" w:type="dxa"/>
          </w:tcPr>
          <w:p w14:paraId="58BD2919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Текстовые материалы</w:t>
            </w:r>
          </w:p>
        </w:tc>
        <w:tc>
          <w:tcPr>
            <w:tcW w:w="949" w:type="dxa"/>
          </w:tcPr>
          <w:p w14:paraId="6BDE80FE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3CE4F6DC" w14:textId="77777777" w:rsidTr="000F2E16">
        <w:tc>
          <w:tcPr>
            <w:tcW w:w="760" w:type="dxa"/>
          </w:tcPr>
          <w:p w14:paraId="02D79CC4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7615" w:type="dxa"/>
          </w:tcPr>
          <w:p w14:paraId="24A5C96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Положение о территориальном планировании. Том 1.</w:t>
            </w:r>
          </w:p>
        </w:tc>
        <w:tc>
          <w:tcPr>
            <w:tcW w:w="949" w:type="dxa"/>
          </w:tcPr>
          <w:p w14:paraId="072BF86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56CFA39B" w14:textId="77777777" w:rsidTr="000F2E16">
        <w:tc>
          <w:tcPr>
            <w:tcW w:w="760" w:type="dxa"/>
          </w:tcPr>
          <w:p w14:paraId="36DF2A4B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1.1.2</w:t>
            </w:r>
          </w:p>
        </w:tc>
        <w:tc>
          <w:tcPr>
            <w:tcW w:w="7615" w:type="dxa"/>
          </w:tcPr>
          <w:p w14:paraId="2A6646F4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Приложение. </w:t>
            </w:r>
            <w:r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1B7400">
              <w:rPr>
                <w:rFonts w:eastAsia="Calibri"/>
                <w:sz w:val="20"/>
                <w:szCs w:val="20"/>
                <w:lang w:eastAsia="en-US"/>
              </w:rPr>
              <w:t>ведения о границах населенных пунктов (в том числе границах образуемых населенных пунктов)</w:t>
            </w:r>
          </w:p>
        </w:tc>
        <w:tc>
          <w:tcPr>
            <w:tcW w:w="949" w:type="dxa"/>
          </w:tcPr>
          <w:p w14:paraId="30BCD1F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6F06D5E2" w14:textId="77777777" w:rsidTr="000F2E16">
        <w:tc>
          <w:tcPr>
            <w:tcW w:w="760" w:type="dxa"/>
          </w:tcPr>
          <w:p w14:paraId="76C457F5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7615" w:type="dxa"/>
          </w:tcPr>
          <w:p w14:paraId="656F4C5C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Графические материалы</w:t>
            </w:r>
          </w:p>
        </w:tc>
        <w:tc>
          <w:tcPr>
            <w:tcW w:w="949" w:type="dxa"/>
          </w:tcPr>
          <w:p w14:paraId="79D1571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2E63200B" w14:textId="77777777" w:rsidTr="000F2E16">
        <w:tc>
          <w:tcPr>
            <w:tcW w:w="760" w:type="dxa"/>
          </w:tcPr>
          <w:p w14:paraId="744838B5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7615" w:type="dxa"/>
          </w:tcPr>
          <w:p w14:paraId="11B47077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границ населенных пунктов (в том числе границ образуемых населенных пунктов)</w:t>
            </w:r>
          </w:p>
        </w:tc>
        <w:tc>
          <w:tcPr>
            <w:tcW w:w="949" w:type="dxa"/>
          </w:tcPr>
          <w:p w14:paraId="524B50AF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4A7E02A2" w14:textId="77777777" w:rsidTr="000F2E16">
        <w:tc>
          <w:tcPr>
            <w:tcW w:w="760" w:type="dxa"/>
          </w:tcPr>
          <w:p w14:paraId="2BD1110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1.2.2</w:t>
            </w:r>
          </w:p>
        </w:tc>
        <w:tc>
          <w:tcPr>
            <w:tcW w:w="7615" w:type="dxa"/>
          </w:tcPr>
          <w:p w14:paraId="0E86000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Карта планируемого размещения объектов местного значения </w:t>
            </w:r>
          </w:p>
        </w:tc>
        <w:tc>
          <w:tcPr>
            <w:tcW w:w="949" w:type="dxa"/>
          </w:tcPr>
          <w:p w14:paraId="45BBA38C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1DCB1543" w14:textId="77777777" w:rsidTr="000F2E16">
        <w:tc>
          <w:tcPr>
            <w:tcW w:w="760" w:type="dxa"/>
          </w:tcPr>
          <w:p w14:paraId="5F37D359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1.2.3</w:t>
            </w:r>
          </w:p>
        </w:tc>
        <w:tc>
          <w:tcPr>
            <w:tcW w:w="7615" w:type="dxa"/>
          </w:tcPr>
          <w:p w14:paraId="7BB3D6A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Карта функциональных зон </w:t>
            </w:r>
          </w:p>
        </w:tc>
        <w:tc>
          <w:tcPr>
            <w:tcW w:w="949" w:type="dxa"/>
          </w:tcPr>
          <w:p w14:paraId="3D3E659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622261D4" w14:textId="77777777" w:rsidTr="000F2E16">
        <w:tc>
          <w:tcPr>
            <w:tcW w:w="760" w:type="dxa"/>
          </w:tcPr>
          <w:p w14:paraId="12FB7DEA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615" w:type="dxa"/>
          </w:tcPr>
          <w:p w14:paraId="551A33ED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Материалы по обоснованию</w:t>
            </w:r>
          </w:p>
        </w:tc>
        <w:tc>
          <w:tcPr>
            <w:tcW w:w="949" w:type="dxa"/>
          </w:tcPr>
          <w:p w14:paraId="6946F498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0ABAC6A4" w14:textId="77777777" w:rsidTr="000F2E16">
        <w:tc>
          <w:tcPr>
            <w:tcW w:w="760" w:type="dxa"/>
          </w:tcPr>
          <w:p w14:paraId="5C0FF075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615" w:type="dxa"/>
          </w:tcPr>
          <w:p w14:paraId="6A88AEAA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Текстовые материалы</w:t>
            </w:r>
          </w:p>
        </w:tc>
        <w:tc>
          <w:tcPr>
            <w:tcW w:w="949" w:type="dxa"/>
          </w:tcPr>
          <w:p w14:paraId="18A19AC2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6E6C8D39" w14:textId="77777777" w:rsidTr="000F2E16">
        <w:tc>
          <w:tcPr>
            <w:tcW w:w="760" w:type="dxa"/>
          </w:tcPr>
          <w:p w14:paraId="3A6343F7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2.1.1</w:t>
            </w:r>
          </w:p>
        </w:tc>
        <w:tc>
          <w:tcPr>
            <w:tcW w:w="7615" w:type="dxa"/>
          </w:tcPr>
          <w:p w14:paraId="0D33320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Материалы по обоснованию. Том 2</w:t>
            </w:r>
          </w:p>
        </w:tc>
        <w:tc>
          <w:tcPr>
            <w:tcW w:w="949" w:type="dxa"/>
          </w:tcPr>
          <w:p w14:paraId="0012DB1D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223E6123" w14:textId="77777777" w:rsidTr="000F2E16">
        <w:tc>
          <w:tcPr>
            <w:tcW w:w="760" w:type="dxa"/>
          </w:tcPr>
          <w:p w14:paraId="5572AB8F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7615" w:type="dxa"/>
          </w:tcPr>
          <w:p w14:paraId="2B2C6B23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Графические материалы</w:t>
            </w:r>
          </w:p>
        </w:tc>
        <w:tc>
          <w:tcPr>
            <w:tcW w:w="949" w:type="dxa"/>
          </w:tcPr>
          <w:p w14:paraId="6216DD8D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3852BAEE" w14:textId="77777777" w:rsidTr="000F2E16">
        <w:tc>
          <w:tcPr>
            <w:tcW w:w="760" w:type="dxa"/>
          </w:tcPr>
          <w:p w14:paraId="4E21394E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2.2.1</w:t>
            </w:r>
          </w:p>
        </w:tc>
        <w:tc>
          <w:tcPr>
            <w:tcW w:w="7615" w:type="dxa"/>
          </w:tcPr>
          <w:p w14:paraId="6BA04B03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949" w:type="dxa"/>
          </w:tcPr>
          <w:p w14:paraId="7F6A9E95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0A49AC40" w14:textId="77777777" w:rsidTr="000F2E16">
        <w:tc>
          <w:tcPr>
            <w:tcW w:w="760" w:type="dxa"/>
          </w:tcPr>
          <w:p w14:paraId="58DA1F97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2.2.2</w:t>
            </w:r>
          </w:p>
        </w:tc>
        <w:tc>
          <w:tcPr>
            <w:tcW w:w="7615" w:type="dxa"/>
          </w:tcPr>
          <w:p w14:paraId="42FAC99C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зон с особыми условиями использования территорий</w:t>
            </w:r>
          </w:p>
        </w:tc>
        <w:tc>
          <w:tcPr>
            <w:tcW w:w="949" w:type="dxa"/>
          </w:tcPr>
          <w:p w14:paraId="2A1532C6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47CD8730" w14:textId="77777777" w:rsidTr="000F2E16">
        <w:tc>
          <w:tcPr>
            <w:tcW w:w="760" w:type="dxa"/>
          </w:tcPr>
          <w:p w14:paraId="4761D051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2.2.3</w:t>
            </w:r>
          </w:p>
        </w:tc>
        <w:tc>
          <w:tcPr>
            <w:tcW w:w="7615" w:type="dxa"/>
          </w:tcPr>
          <w:p w14:paraId="0E818EB1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B6321">
              <w:rPr>
                <w:rFonts w:eastAsia="Calibri"/>
                <w:sz w:val="20"/>
                <w:szCs w:val="20"/>
                <w:lang w:eastAsia="en-US"/>
              </w:rPr>
              <w:t>Карта анализа комплексного развития территории и размещения объектов местного значения</w:t>
            </w:r>
          </w:p>
        </w:tc>
        <w:tc>
          <w:tcPr>
            <w:tcW w:w="949" w:type="dxa"/>
          </w:tcPr>
          <w:p w14:paraId="1B4BD8EC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08BB5787" w14:textId="77777777" w:rsidTr="000F2E16">
        <w:tc>
          <w:tcPr>
            <w:tcW w:w="760" w:type="dxa"/>
          </w:tcPr>
          <w:p w14:paraId="78AFF532" w14:textId="72F1F305" w:rsidR="000F2E16" w:rsidRDefault="000F2E16" w:rsidP="000F2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2.2.4</w:t>
            </w:r>
          </w:p>
        </w:tc>
        <w:tc>
          <w:tcPr>
            <w:tcW w:w="7615" w:type="dxa"/>
          </w:tcPr>
          <w:p w14:paraId="115E75B4" w14:textId="4705012D" w:rsidR="000F2E16" w:rsidRPr="006B6321" w:rsidRDefault="000F2E16" w:rsidP="000F2E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25439">
              <w:rPr>
                <w:rFonts w:eastAsia="Calibri"/>
                <w:sz w:val="20"/>
                <w:szCs w:val="20"/>
                <w:lang w:eastAsia="en-US"/>
              </w:rPr>
              <w:t>Карта объектов культурного наследия</w:t>
            </w:r>
          </w:p>
        </w:tc>
        <w:tc>
          <w:tcPr>
            <w:tcW w:w="949" w:type="dxa"/>
          </w:tcPr>
          <w:p w14:paraId="6FD63BA7" w14:textId="260AE6A7" w:rsidR="000F2E16" w:rsidRPr="00675F27" w:rsidRDefault="000F2E16" w:rsidP="000F2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bookmarkEnd w:id="6"/>
    </w:tbl>
    <w:p w14:paraId="40C85370" w14:textId="77777777" w:rsidR="000436AC" w:rsidRDefault="000436AC" w:rsidP="00BF2822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</w:p>
    <w:p w14:paraId="769A5D1F" w14:textId="36A3B0F4" w:rsidR="00BF2822" w:rsidRPr="005527D3" w:rsidRDefault="00BF2822" w:rsidP="00BF2822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lastRenderedPageBreak/>
        <w:t xml:space="preserve">Состав </w:t>
      </w:r>
      <w:r w:rsidR="0021691A" w:rsidRPr="005527D3">
        <w:rPr>
          <w:b/>
          <w:iCs/>
          <w:lang w:eastAsia="ar-SA" w:bidi="en-US"/>
        </w:rPr>
        <w:t>положения о территориальном планировании</w:t>
      </w:r>
    </w:p>
    <w:p w14:paraId="1AF35704" w14:textId="77777777" w:rsidR="00E77359" w:rsidRDefault="00BF2822" w:rsidP="00E04A49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В настоящем томе представлен</w:t>
      </w:r>
      <w:r w:rsidR="0021691A">
        <w:rPr>
          <w:lang w:eastAsia="ar-SA" w:bidi="en-US"/>
        </w:rPr>
        <w:t>о</w:t>
      </w:r>
      <w:r w:rsidR="00F36C12">
        <w:rPr>
          <w:lang w:eastAsia="ar-SA" w:bidi="en-US"/>
        </w:rPr>
        <w:t xml:space="preserve"> </w:t>
      </w:r>
      <w:r w:rsidR="0021691A">
        <w:rPr>
          <w:lang w:eastAsia="ar-SA" w:bidi="en-US"/>
        </w:rPr>
        <w:t>положение о территориальном планировании</w:t>
      </w:r>
      <w:r w:rsidR="00E77359">
        <w:rPr>
          <w:lang w:eastAsia="ar-SA" w:bidi="en-US"/>
        </w:rPr>
        <w:t>, котор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>е</w:t>
      </w:r>
      <w:r w:rsidR="00E77359">
        <w:rPr>
          <w:lang w:eastAsia="ar-SA" w:bidi="en-US"/>
        </w:rPr>
        <w:t xml:space="preserve"> в соответствии с п. </w:t>
      </w:r>
      <w:r w:rsidR="0021691A">
        <w:rPr>
          <w:lang w:eastAsia="ar-SA" w:bidi="en-US"/>
        </w:rPr>
        <w:t>4</w:t>
      </w:r>
      <w:r w:rsidR="00E77359">
        <w:rPr>
          <w:lang w:eastAsia="ar-SA" w:bidi="en-US"/>
        </w:rPr>
        <w:t xml:space="preserve"> ст. </w:t>
      </w:r>
      <w:r>
        <w:rPr>
          <w:lang w:eastAsia="ar-SA" w:bidi="en-US"/>
        </w:rPr>
        <w:t>23</w:t>
      </w:r>
      <w:r w:rsidR="00E77359">
        <w:rPr>
          <w:lang w:eastAsia="ar-SA" w:bidi="en-US"/>
        </w:rPr>
        <w:t xml:space="preserve"> Градо</w:t>
      </w:r>
      <w:r>
        <w:rPr>
          <w:lang w:eastAsia="ar-SA" w:bidi="en-US"/>
        </w:rPr>
        <w:t>строительного кодекса РФ включа</w:t>
      </w:r>
      <w:r w:rsidR="0021691A">
        <w:rPr>
          <w:lang w:eastAsia="ar-SA" w:bidi="en-US"/>
        </w:rPr>
        <w:t>е</w:t>
      </w:r>
      <w:r w:rsidR="00E77359">
        <w:rPr>
          <w:lang w:eastAsia="ar-SA" w:bidi="en-US"/>
        </w:rPr>
        <w:t>т в себя:</w:t>
      </w:r>
    </w:p>
    <w:p w14:paraId="045DE589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21691A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213B6B46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7" w:name="dst101684"/>
      <w:bookmarkEnd w:id="7"/>
      <w:r w:rsidRPr="0021691A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7F8F203C" w14:textId="77777777" w:rsidR="00372A94" w:rsidRPr="005527D3" w:rsidRDefault="0064130E" w:rsidP="0064130E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t>Этапы реализации проекта</w:t>
      </w:r>
      <w:r w:rsidR="00372A94" w:rsidRPr="005527D3">
        <w:rPr>
          <w:b/>
          <w:iCs/>
          <w:lang w:eastAsia="ar-SA" w:bidi="en-US"/>
        </w:rPr>
        <w:t>:</w:t>
      </w:r>
    </w:p>
    <w:p w14:paraId="69F47E31" w14:textId="4EA810A7" w:rsidR="0034032E" w:rsidRPr="007E4A10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E4A10">
        <w:rPr>
          <w:lang w:eastAsia="ar-SA" w:bidi="en-US"/>
        </w:rPr>
        <w:t>1 очередь – 20</w:t>
      </w:r>
      <w:r w:rsidR="004870F5" w:rsidRPr="007E4A10">
        <w:rPr>
          <w:lang w:eastAsia="ar-SA" w:bidi="en-US"/>
        </w:rPr>
        <w:t>30</w:t>
      </w:r>
      <w:r w:rsidRPr="007E4A10">
        <w:rPr>
          <w:lang w:eastAsia="ar-SA" w:bidi="en-US"/>
        </w:rPr>
        <w:t xml:space="preserve"> г.;</w:t>
      </w:r>
    </w:p>
    <w:p w14:paraId="639A1755" w14:textId="2BDE4956" w:rsidR="0034032E" w:rsidRPr="007E4A10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E4A10">
        <w:rPr>
          <w:lang w:eastAsia="ar-SA" w:bidi="en-US"/>
        </w:rPr>
        <w:t>расчетный срок – 204</w:t>
      </w:r>
      <w:r w:rsidR="004870F5" w:rsidRPr="007E4A10">
        <w:rPr>
          <w:lang w:eastAsia="ar-SA" w:bidi="en-US"/>
        </w:rPr>
        <w:t>5</w:t>
      </w:r>
      <w:r w:rsidRPr="007E4A10">
        <w:rPr>
          <w:lang w:eastAsia="ar-SA" w:bidi="en-US"/>
        </w:rPr>
        <w:t xml:space="preserve"> г.</w:t>
      </w:r>
    </w:p>
    <w:bookmarkEnd w:id="1"/>
    <w:bookmarkEnd w:id="2"/>
    <w:p w14:paraId="00B81ACB" w14:textId="77777777" w:rsidR="007C52C6" w:rsidRDefault="007C52C6" w:rsidP="00DF1EE7">
      <w:pPr>
        <w:shd w:val="clear" w:color="auto" w:fill="FFFFFF"/>
        <w:ind w:firstLine="709"/>
        <w:rPr>
          <w:highlight w:val="yellow"/>
          <w:lang w:eastAsia="ar-SA" w:bidi="en-US"/>
        </w:rPr>
      </w:pPr>
    </w:p>
    <w:p w14:paraId="1A2B721F" w14:textId="1C72CD1F" w:rsidR="0099037E" w:rsidRDefault="0099037E" w:rsidP="0099037E">
      <w:pPr>
        <w:pStyle w:val="a0"/>
        <w:jc w:val="left"/>
        <w:rPr>
          <w:lang w:val="ru-RU"/>
        </w:rPr>
        <w:sectPr w:rsidR="0099037E" w:rsidSect="00F82C35">
          <w:headerReference w:type="default" r:id="rId9"/>
          <w:footerReference w:type="default" r:id="rId10"/>
          <w:type w:val="continuous"/>
          <w:pgSz w:w="11906" w:h="16838"/>
          <w:pgMar w:top="1701" w:right="851" w:bottom="1134" w:left="1701" w:header="680" w:footer="680" w:gutter="0"/>
          <w:cols w:space="708"/>
          <w:docGrid w:linePitch="360"/>
        </w:sectPr>
      </w:pPr>
    </w:p>
    <w:p w14:paraId="0FC5D699" w14:textId="77777777" w:rsidR="00A11D24" w:rsidRDefault="00A11D24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8" w:name="_Toc109393427"/>
      <w:bookmarkStart w:id="9" w:name="_Toc312530877"/>
      <w:bookmarkStart w:id="10" w:name="_Toc370201475"/>
      <w:r w:rsidRPr="002B3A9F">
        <w:lastRenderedPageBreak/>
        <w:t xml:space="preserve">Сведения </w:t>
      </w:r>
      <w:r w:rsidRPr="0021691A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8"/>
    </w:p>
    <w:p w14:paraId="33C65C10" w14:textId="77777777" w:rsidR="00A11D24" w:rsidRPr="00116B10" w:rsidRDefault="00A11D24" w:rsidP="00A11D24">
      <w:pPr>
        <w:pStyle w:val="a0"/>
        <w:jc w:val="right"/>
        <w:rPr>
          <w:b/>
          <w:iCs/>
          <w:lang w:val="ru-RU"/>
        </w:rPr>
      </w:pPr>
      <w:r w:rsidRPr="00116B10">
        <w:rPr>
          <w:b/>
          <w:iCs/>
          <w:lang w:val="ru-RU"/>
        </w:rPr>
        <w:t>Таблица 1.1</w:t>
      </w:r>
    </w:p>
    <w:p w14:paraId="6CF3B706" w14:textId="77777777" w:rsidR="00D0566E" w:rsidRPr="00116B10" w:rsidRDefault="00D0566E" w:rsidP="00D0566E">
      <w:pPr>
        <w:keepNext/>
        <w:suppressAutoHyphens/>
        <w:spacing w:after="120"/>
        <w:jc w:val="center"/>
        <w:rPr>
          <w:b/>
          <w:iCs/>
          <w:lang w:eastAsia="ar-SA" w:bidi="en-US"/>
        </w:rPr>
      </w:pPr>
      <w:r w:rsidRPr="00116B10">
        <w:rPr>
          <w:b/>
          <w:iCs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012"/>
        <w:gridCol w:w="1179"/>
        <w:gridCol w:w="2058"/>
        <w:gridCol w:w="2726"/>
        <w:gridCol w:w="1871"/>
        <w:gridCol w:w="1518"/>
        <w:gridCol w:w="2221"/>
        <w:gridCol w:w="1858"/>
      </w:tblGrid>
      <w:tr w:rsidR="00384DC6" w:rsidRPr="00942BAC" w14:paraId="72EA093D" w14:textId="77777777" w:rsidTr="00384DC6">
        <w:trPr>
          <w:cantSplit/>
          <w:tblHeader/>
        </w:trPr>
        <w:tc>
          <w:tcPr>
            <w:tcW w:w="156" w:type="pct"/>
            <w:shd w:val="clear" w:color="auto" w:fill="FFFFFF" w:themeFill="background1"/>
            <w:hideMark/>
          </w:tcPr>
          <w:p w14:paraId="4C17BE1E" w14:textId="3533D8ED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>
              <w:rPr>
                <w:b/>
                <w:iCs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45E56542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395" w:type="pct"/>
            <w:shd w:val="clear" w:color="auto" w:fill="FFFFFF" w:themeFill="background1"/>
            <w:hideMark/>
          </w:tcPr>
          <w:p w14:paraId="0C6A5F16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690" w:type="pct"/>
            <w:shd w:val="clear" w:color="auto" w:fill="FFFFFF" w:themeFill="background1"/>
            <w:hideMark/>
          </w:tcPr>
          <w:p w14:paraId="7661FEEE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914" w:type="pct"/>
            <w:shd w:val="clear" w:color="auto" w:fill="FFFFFF" w:themeFill="background1"/>
            <w:hideMark/>
          </w:tcPr>
          <w:p w14:paraId="287DE31A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627" w:type="pct"/>
            <w:shd w:val="clear" w:color="auto" w:fill="FFFFFF" w:themeFill="background1"/>
            <w:hideMark/>
          </w:tcPr>
          <w:p w14:paraId="007E32FE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 xml:space="preserve">Местоположение </w:t>
            </w:r>
          </w:p>
        </w:tc>
        <w:tc>
          <w:tcPr>
            <w:tcW w:w="509" w:type="pct"/>
            <w:shd w:val="clear" w:color="auto" w:fill="FFFFFF" w:themeFill="background1"/>
            <w:hideMark/>
          </w:tcPr>
          <w:p w14:paraId="0476E5E3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745" w:type="pct"/>
            <w:shd w:val="clear" w:color="auto" w:fill="FFFFFF" w:themeFill="background1"/>
            <w:hideMark/>
          </w:tcPr>
          <w:p w14:paraId="605DDE00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623" w:type="pct"/>
            <w:shd w:val="clear" w:color="auto" w:fill="FFFFFF" w:themeFill="background1"/>
            <w:hideMark/>
          </w:tcPr>
          <w:p w14:paraId="0C1A959B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384DC6" w:rsidRPr="00942BAC" w14:paraId="0FED207D" w14:textId="77777777" w:rsidTr="00384DC6">
        <w:trPr>
          <w:cantSplit/>
          <w:trHeight w:val="20"/>
        </w:trPr>
        <w:tc>
          <w:tcPr>
            <w:tcW w:w="156" w:type="pct"/>
            <w:shd w:val="clear" w:color="auto" w:fill="FFFFFF" w:themeFill="background1"/>
          </w:tcPr>
          <w:p w14:paraId="192C53BE" w14:textId="49D626EF" w:rsidR="000F2E16" w:rsidRPr="001E7477" w:rsidRDefault="000F2E16" w:rsidP="00624711">
            <w:pPr>
              <w:rPr>
                <w:b/>
                <w:bCs/>
                <w:sz w:val="20"/>
                <w:szCs w:val="20"/>
              </w:rPr>
            </w:pPr>
            <w:bookmarkStart w:id="11" w:name="_Hlk177458761"/>
            <w:r w:rsidRPr="001E747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</w:tcPr>
          <w:p w14:paraId="54956BC6" w14:textId="6D2535C3" w:rsidR="000F2E16" w:rsidRPr="00942BAC" w:rsidRDefault="000F2E16" w:rsidP="00624711">
            <w:pPr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602010302</w:t>
            </w:r>
          </w:p>
        </w:tc>
        <w:tc>
          <w:tcPr>
            <w:tcW w:w="395" w:type="pct"/>
            <w:shd w:val="clear" w:color="auto" w:fill="FFFFFF" w:themeFill="background1"/>
          </w:tcPr>
          <w:p w14:paraId="03547D46" w14:textId="628DF186" w:rsidR="000F2E16" w:rsidRPr="00942BAC" w:rsidRDefault="000F2E16" w:rsidP="00624711">
            <w:pPr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690" w:type="pct"/>
            <w:shd w:val="clear" w:color="auto" w:fill="FFFFFF" w:themeFill="background1"/>
          </w:tcPr>
          <w:p w14:paraId="25695ECD" w14:textId="6ECDD787" w:rsidR="000F2E16" w:rsidRPr="00942BAC" w:rsidRDefault="000F2E16" w:rsidP="00624711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Многофункциональная спортивная площадка</w:t>
            </w:r>
          </w:p>
        </w:tc>
        <w:tc>
          <w:tcPr>
            <w:tcW w:w="914" w:type="pct"/>
            <w:shd w:val="clear" w:color="auto" w:fill="FFFFFF" w:themeFill="background1"/>
          </w:tcPr>
          <w:p w14:paraId="5B3F949B" w14:textId="77777777" w:rsidR="000F2E16" w:rsidRPr="00A4543D" w:rsidRDefault="000F2E16" w:rsidP="00A4543D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Площадь не менее 2500 м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666A4C1" w14:textId="158408E3" w:rsidR="000F2E16" w:rsidRPr="00942BAC" w:rsidRDefault="000F2E16" w:rsidP="00A4543D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единовременная пропускная способность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100 чел.</w:t>
            </w:r>
          </w:p>
        </w:tc>
        <w:tc>
          <w:tcPr>
            <w:tcW w:w="627" w:type="pct"/>
            <w:shd w:val="clear" w:color="auto" w:fill="FFFFFF" w:themeFill="background1"/>
          </w:tcPr>
          <w:p w14:paraId="3ACB687D" w14:textId="318D524C" w:rsidR="000F2E16" w:rsidRPr="00624711" w:rsidRDefault="000F2E16" w:rsidP="006247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2E16">
              <w:rPr>
                <w:color w:val="000000"/>
                <w:sz w:val="20"/>
                <w:szCs w:val="20"/>
              </w:rPr>
              <w:t>с. Маламино</w:t>
            </w:r>
          </w:p>
        </w:tc>
        <w:tc>
          <w:tcPr>
            <w:tcW w:w="509" w:type="pct"/>
            <w:shd w:val="clear" w:color="auto" w:fill="FFFFFF" w:themeFill="background1"/>
          </w:tcPr>
          <w:p w14:paraId="28745E3A" w14:textId="5DA35D5D" w:rsidR="000F2E16" w:rsidRPr="00624711" w:rsidRDefault="000F2E16" w:rsidP="00624711">
            <w:pPr>
              <w:rPr>
                <w:sz w:val="20"/>
                <w:szCs w:val="20"/>
              </w:rPr>
            </w:pPr>
            <w:r w:rsidRPr="00624711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745" w:type="pct"/>
            <w:shd w:val="clear" w:color="auto" w:fill="FFFFFF" w:themeFill="background1"/>
          </w:tcPr>
          <w:p w14:paraId="134F903E" w14:textId="45BC30B6" w:rsidR="000F2E16" w:rsidRPr="00E56160" w:rsidRDefault="000F2E16" w:rsidP="00624711">
            <w:pPr>
              <w:rPr>
                <w:sz w:val="20"/>
                <w:szCs w:val="20"/>
              </w:rPr>
            </w:pPr>
            <w:r w:rsidRPr="00E56160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" w:type="pct"/>
            <w:shd w:val="clear" w:color="auto" w:fill="FFFFFF" w:themeFill="background1"/>
          </w:tcPr>
          <w:p w14:paraId="6E5D64B3" w14:textId="54672A5A" w:rsidR="000F2E16" w:rsidRPr="00942BAC" w:rsidRDefault="000F2E16" w:rsidP="00624711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Не устанавливается</w:t>
            </w:r>
          </w:p>
        </w:tc>
      </w:tr>
      <w:tr w:rsidR="00384DC6" w:rsidRPr="00942BAC" w14:paraId="6F51D762" w14:textId="77777777" w:rsidTr="00384DC6">
        <w:trPr>
          <w:cantSplit/>
          <w:trHeight w:val="20"/>
        </w:trPr>
        <w:tc>
          <w:tcPr>
            <w:tcW w:w="156" w:type="pct"/>
            <w:shd w:val="clear" w:color="auto" w:fill="FFFFFF" w:themeFill="background1"/>
          </w:tcPr>
          <w:p w14:paraId="0D08C152" w14:textId="31B981F0" w:rsidR="00384DC6" w:rsidRPr="001E7477" w:rsidRDefault="00384DC6" w:rsidP="00384DC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</w:tcPr>
          <w:p w14:paraId="23ED10E7" w14:textId="47E335F2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602010302</w:t>
            </w:r>
          </w:p>
        </w:tc>
        <w:tc>
          <w:tcPr>
            <w:tcW w:w="395" w:type="pct"/>
            <w:shd w:val="clear" w:color="auto" w:fill="FFFFFF" w:themeFill="background1"/>
          </w:tcPr>
          <w:p w14:paraId="58AE248A" w14:textId="7299554F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690" w:type="pct"/>
            <w:shd w:val="clear" w:color="auto" w:fill="FFFFFF" w:themeFill="background1"/>
          </w:tcPr>
          <w:p w14:paraId="001CB596" w14:textId="7F6AB414" w:rsidR="00384DC6" w:rsidRPr="00942BAC" w:rsidRDefault="00384DC6" w:rsidP="00384D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Многофункциональная спортивная площадка</w:t>
            </w:r>
          </w:p>
        </w:tc>
        <w:tc>
          <w:tcPr>
            <w:tcW w:w="914" w:type="pct"/>
            <w:shd w:val="clear" w:color="auto" w:fill="FFFFFF" w:themeFill="background1"/>
          </w:tcPr>
          <w:p w14:paraId="3B8B5130" w14:textId="65A156E9" w:rsidR="00384DC6" w:rsidRPr="00A4543D" w:rsidRDefault="00384DC6" w:rsidP="00384DC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Площадь не менее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1500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м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686EF316" w14:textId="231A6255" w:rsidR="00384DC6" w:rsidRPr="00A4543D" w:rsidRDefault="00384DC6" w:rsidP="00384DC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единовременная пропускная способность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50 чел.</w:t>
            </w:r>
          </w:p>
        </w:tc>
        <w:tc>
          <w:tcPr>
            <w:tcW w:w="627" w:type="pct"/>
            <w:shd w:val="clear" w:color="auto" w:fill="FFFFFF" w:themeFill="background1"/>
          </w:tcPr>
          <w:p w14:paraId="03708AA8" w14:textId="6C9EEC05" w:rsidR="00384DC6" w:rsidRPr="00624711" w:rsidRDefault="00384DC6" w:rsidP="00384D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F2E16">
              <w:rPr>
                <w:color w:val="000000"/>
                <w:sz w:val="20"/>
                <w:szCs w:val="20"/>
              </w:rPr>
              <w:t>х. Вольность</w:t>
            </w:r>
          </w:p>
        </w:tc>
        <w:tc>
          <w:tcPr>
            <w:tcW w:w="509" w:type="pct"/>
            <w:shd w:val="clear" w:color="auto" w:fill="FFFFFF" w:themeFill="background1"/>
          </w:tcPr>
          <w:p w14:paraId="0F8413F8" w14:textId="708F29DD" w:rsidR="00384DC6" w:rsidRPr="00624711" w:rsidRDefault="00384DC6" w:rsidP="00384DC6">
            <w:pPr>
              <w:rPr>
                <w:sz w:val="20"/>
                <w:szCs w:val="20"/>
              </w:rPr>
            </w:pPr>
            <w:r w:rsidRPr="00624711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745" w:type="pct"/>
            <w:shd w:val="clear" w:color="auto" w:fill="FFFFFF" w:themeFill="background1"/>
          </w:tcPr>
          <w:p w14:paraId="58FEC8C4" w14:textId="3F45F973" w:rsidR="00384DC6" w:rsidRPr="00E56160" w:rsidRDefault="00384DC6" w:rsidP="00384DC6">
            <w:pPr>
              <w:rPr>
                <w:sz w:val="20"/>
                <w:szCs w:val="20"/>
              </w:rPr>
            </w:pPr>
            <w:r w:rsidRPr="00E56160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" w:type="pct"/>
            <w:shd w:val="clear" w:color="auto" w:fill="FFFFFF" w:themeFill="background1"/>
          </w:tcPr>
          <w:p w14:paraId="4168DF78" w14:textId="7A7F8106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Не устанавливается</w:t>
            </w:r>
          </w:p>
        </w:tc>
      </w:tr>
      <w:tr w:rsidR="00384DC6" w:rsidRPr="00942BAC" w14:paraId="571DB13F" w14:textId="77777777" w:rsidTr="00384DC6">
        <w:trPr>
          <w:cantSplit/>
          <w:trHeight w:val="20"/>
        </w:trPr>
        <w:tc>
          <w:tcPr>
            <w:tcW w:w="156" w:type="pct"/>
            <w:shd w:val="clear" w:color="auto" w:fill="FFFFFF" w:themeFill="background1"/>
          </w:tcPr>
          <w:p w14:paraId="5AC0D49C" w14:textId="34BA9813" w:rsidR="00384DC6" w:rsidRPr="001E7477" w:rsidRDefault="00384DC6" w:rsidP="00384DC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</w:tcPr>
          <w:p w14:paraId="32A93B24" w14:textId="722330A4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602010302</w:t>
            </w:r>
          </w:p>
        </w:tc>
        <w:tc>
          <w:tcPr>
            <w:tcW w:w="395" w:type="pct"/>
            <w:shd w:val="clear" w:color="auto" w:fill="FFFFFF" w:themeFill="background1"/>
          </w:tcPr>
          <w:p w14:paraId="214E9F15" w14:textId="4B0DE55C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690" w:type="pct"/>
            <w:shd w:val="clear" w:color="auto" w:fill="FFFFFF" w:themeFill="background1"/>
          </w:tcPr>
          <w:p w14:paraId="21E0B309" w14:textId="6F24D5E8" w:rsidR="00384DC6" w:rsidRPr="00942BAC" w:rsidRDefault="00384DC6" w:rsidP="00384D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Многофункциональная спортивная площадка</w:t>
            </w:r>
          </w:p>
        </w:tc>
        <w:tc>
          <w:tcPr>
            <w:tcW w:w="914" w:type="pct"/>
            <w:shd w:val="clear" w:color="auto" w:fill="FFFFFF" w:themeFill="background1"/>
          </w:tcPr>
          <w:p w14:paraId="732F1D2A" w14:textId="32D31F6D" w:rsidR="00384DC6" w:rsidRPr="00A4543D" w:rsidRDefault="00384DC6" w:rsidP="00384DC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Площадь не менее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1500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м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4441310B" w14:textId="4D84CA07" w:rsidR="00384DC6" w:rsidRPr="00A4543D" w:rsidRDefault="00384DC6" w:rsidP="00384DC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единовременная пропускная способность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50 чел.</w:t>
            </w:r>
          </w:p>
        </w:tc>
        <w:tc>
          <w:tcPr>
            <w:tcW w:w="627" w:type="pct"/>
            <w:shd w:val="clear" w:color="auto" w:fill="FFFFFF" w:themeFill="background1"/>
          </w:tcPr>
          <w:p w14:paraId="1403457F" w14:textId="072AF5DD" w:rsidR="00384DC6" w:rsidRPr="00624711" w:rsidRDefault="00384DC6" w:rsidP="00384D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0F2E16">
              <w:rPr>
                <w:color w:val="000000"/>
                <w:sz w:val="20"/>
                <w:szCs w:val="20"/>
              </w:rPr>
              <w:t>х. Карс</w:t>
            </w:r>
          </w:p>
        </w:tc>
        <w:tc>
          <w:tcPr>
            <w:tcW w:w="509" w:type="pct"/>
            <w:shd w:val="clear" w:color="auto" w:fill="FFFFFF" w:themeFill="background1"/>
          </w:tcPr>
          <w:p w14:paraId="5C8DCC16" w14:textId="0885B1A1" w:rsidR="00384DC6" w:rsidRPr="00624711" w:rsidRDefault="00384DC6" w:rsidP="00384DC6">
            <w:pPr>
              <w:rPr>
                <w:sz w:val="20"/>
                <w:szCs w:val="20"/>
              </w:rPr>
            </w:pPr>
            <w:r w:rsidRPr="00624711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745" w:type="pct"/>
            <w:shd w:val="clear" w:color="auto" w:fill="FFFFFF" w:themeFill="background1"/>
          </w:tcPr>
          <w:p w14:paraId="46DB559D" w14:textId="0BFC1714" w:rsidR="00384DC6" w:rsidRPr="00E56160" w:rsidRDefault="00384DC6" w:rsidP="00384DC6">
            <w:pPr>
              <w:rPr>
                <w:sz w:val="20"/>
                <w:szCs w:val="20"/>
              </w:rPr>
            </w:pPr>
            <w:r w:rsidRPr="00E56160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" w:type="pct"/>
            <w:shd w:val="clear" w:color="auto" w:fill="FFFFFF" w:themeFill="background1"/>
          </w:tcPr>
          <w:p w14:paraId="677037E8" w14:textId="610E0679" w:rsidR="00384DC6" w:rsidRPr="00942BAC" w:rsidRDefault="00384DC6" w:rsidP="00384DC6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Не устанавливается</w:t>
            </w:r>
          </w:p>
        </w:tc>
      </w:tr>
      <w:bookmarkEnd w:id="11"/>
    </w:tbl>
    <w:p w14:paraId="37EC1E96" w14:textId="77777777" w:rsidR="00BB1977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Sect="00F82C35">
          <w:headerReference w:type="default" r:id="rId11"/>
          <w:footerReference w:type="default" r:id="rId12"/>
          <w:pgSz w:w="16838" w:h="11906" w:orient="landscape"/>
          <w:pgMar w:top="1701" w:right="851" w:bottom="851" w:left="1134" w:header="680" w:footer="680" w:gutter="0"/>
          <w:cols w:space="708"/>
          <w:docGrid w:linePitch="360"/>
        </w:sectPr>
      </w:pPr>
    </w:p>
    <w:p w14:paraId="785E2CC4" w14:textId="77777777" w:rsidR="00A11D24" w:rsidRPr="00FF7F9C" w:rsidRDefault="00A44289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12" w:name="_Toc109393428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</w:t>
      </w:r>
      <w:r w:rsidR="00A11D24" w:rsidRPr="00FF7F9C">
        <w:rPr>
          <w:rFonts w:eastAsia="Times New Roman" w:cs="Times New Roman"/>
          <w:lang w:eastAsia="ar-SA" w:bidi="en-US"/>
        </w:rPr>
        <w:t>местного значения, за исключением линейных объектов</w:t>
      </w:r>
      <w:bookmarkEnd w:id="12"/>
    </w:p>
    <w:p w14:paraId="4FE857F5" w14:textId="77777777" w:rsidR="00A44289" w:rsidRPr="00FF7F9C" w:rsidRDefault="00A44289" w:rsidP="00A44289">
      <w:pPr>
        <w:pStyle w:val="a0"/>
        <w:rPr>
          <w:lang w:val="ru-RU"/>
        </w:rPr>
      </w:pPr>
      <w:r w:rsidRPr="00FF7F9C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F833C7B" w14:textId="6458EB92" w:rsidR="00A44289" w:rsidRPr="00FF7F9C" w:rsidRDefault="00A71246" w:rsidP="00A44289">
      <w:pPr>
        <w:pStyle w:val="a0"/>
        <w:rPr>
          <w:lang w:val="ru-RU"/>
        </w:rPr>
      </w:pPr>
      <w:r>
        <w:rPr>
          <w:lang w:val="ru-RU"/>
        </w:rPr>
        <w:t xml:space="preserve">Генеральным планом </w:t>
      </w:r>
      <w:r w:rsidR="000F2E16">
        <w:rPr>
          <w:lang w:val="ru-RU"/>
        </w:rPr>
        <w:t>Маламинского</w:t>
      </w:r>
      <w:r>
        <w:rPr>
          <w:lang w:val="ru-RU"/>
        </w:rPr>
        <w:t xml:space="preserve"> СП установлены следующие функциональные зоны:</w:t>
      </w:r>
    </w:p>
    <w:p w14:paraId="13F61614" w14:textId="77777777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застройки индивидуальными жилыми домами</w:t>
      </w:r>
      <w:r w:rsidRPr="004C0D74">
        <w:rPr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303C8741" w14:textId="79D48C85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Многофункциональная общественно-деловая зона</w:t>
      </w:r>
      <w:r w:rsidRPr="004C0D74">
        <w:rPr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5EB2189E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специализированной общественной застройки</w:t>
      </w:r>
      <w:r w:rsidRPr="004C0D74">
        <w:rPr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257844B7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Производственная зона</w:t>
      </w:r>
      <w:r w:rsidRPr="004C0D74">
        <w:rPr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63054160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инженерной инфраструктуры</w:t>
      </w:r>
      <w:r w:rsidRPr="004C0D74">
        <w:rPr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6A1FBD67" w14:textId="61461AD1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транспортной инфраструктуры</w:t>
      </w:r>
      <w:r w:rsidRPr="004C0D74">
        <w:rPr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5DA58488" w14:textId="597FAB53" w:rsidR="008A538E" w:rsidRPr="004C0D74" w:rsidRDefault="008A538E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сельскохозяйственных угодий</w:t>
      </w:r>
      <w:r w:rsidRPr="004C0D74">
        <w:rPr>
          <w:lang w:val="ru-RU"/>
        </w:rPr>
        <w:t xml:space="preserve">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охране;</w:t>
      </w:r>
    </w:p>
    <w:p w14:paraId="0CAD43A8" w14:textId="0A3E8049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Производственная зона сельскохозяйственных предприятий</w:t>
      </w:r>
      <w:r w:rsidRPr="004C0D74">
        <w:rPr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</w:t>
      </w:r>
      <w:r w:rsidRPr="004C0D74">
        <w:rPr>
          <w:lang w:val="ru-RU"/>
        </w:rPr>
        <w:lastRenderedPageBreak/>
        <w:t>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</w:t>
      </w:r>
      <w:r w:rsidR="00AC2AF1">
        <w:rPr>
          <w:lang w:val="ru-RU"/>
        </w:rPr>
        <w:t>;</w:t>
      </w:r>
    </w:p>
    <w:p w14:paraId="6E094883" w14:textId="4A3AF257" w:rsidR="00C4661A" w:rsidRDefault="00F03DDA" w:rsidP="004C0D74">
      <w:pPr>
        <w:pStyle w:val="a0"/>
        <w:rPr>
          <w:lang w:val="ru-RU"/>
        </w:rPr>
      </w:pPr>
      <w:r w:rsidRPr="00F03DDA">
        <w:rPr>
          <w:u w:val="single"/>
          <w:lang w:val="ru-RU"/>
        </w:rPr>
        <w:t>Зона озелененных территорий общего пользования (парки, сады, скверы, бульвары, городские леса)</w:t>
      </w:r>
      <w:r w:rsidR="00C4661A" w:rsidRPr="004C0D74">
        <w:rPr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</w:t>
      </w:r>
      <w:r w:rsidR="00AC2AF1">
        <w:rPr>
          <w:lang w:val="ru-RU"/>
        </w:rPr>
        <w:t>;</w:t>
      </w:r>
    </w:p>
    <w:p w14:paraId="182688F3" w14:textId="0DE602AF" w:rsidR="00384DC6" w:rsidRPr="004C0D74" w:rsidRDefault="00384DC6" w:rsidP="004C0D74">
      <w:pPr>
        <w:pStyle w:val="a0"/>
        <w:rPr>
          <w:lang w:val="ru-RU"/>
        </w:rPr>
      </w:pPr>
      <w:r w:rsidRPr="00384DC6">
        <w:rPr>
          <w:u w:val="single"/>
          <w:lang w:val="ru-RU"/>
        </w:rPr>
        <w:t>Зона отдыха</w:t>
      </w:r>
      <w:r w:rsidRPr="00384DC6">
        <w:rPr>
          <w:lang w:val="ru-RU"/>
        </w:rPr>
        <w:t xml:space="preserve"> - территории, используемые для размещения объектов капитального строительства, предназначенных для отдыха, туризма, занятий физической культурой и спортом;</w:t>
      </w:r>
    </w:p>
    <w:p w14:paraId="752FCA8A" w14:textId="77777777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лесов</w:t>
      </w:r>
      <w:r w:rsidRPr="004C0D74">
        <w:rPr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2419563D" w14:textId="77777777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кладбищ</w:t>
      </w:r>
      <w:r w:rsidRPr="004C0D74">
        <w:rPr>
          <w:lang w:val="ru-RU"/>
        </w:rPr>
        <w:t xml:space="preserve"> – территория, занятая кладбищами;</w:t>
      </w:r>
    </w:p>
    <w:p w14:paraId="1C48556C" w14:textId="5A9453BF" w:rsidR="00C4661A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озелененных территорий специального назначения</w:t>
      </w:r>
      <w:r w:rsidRPr="004C0D74">
        <w:rPr>
          <w:lang w:val="ru-RU"/>
        </w:rPr>
        <w:t xml:space="preserve"> </w:t>
      </w:r>
      <w:r w:rsidR="001F227B" w:rsidRPr="004C0D74">
        <w:rPr>
          <w:lang w:val="ru-RU"/>
        </w:rPr>
        <w:t>–</w:t>
      </w:r>
      <w:r w:rsidR="001F227B">
        <w:rPr>
          <w:lang w:val="ru-RU"/>
        </w:rPr>
        <w:t xml:space="preserve"> </w:t>
      </w:r>
      <w:r w:rsidRPr="004C0D74">
        <w:rPr>
          <w:lang w:val="ru-RU"/>
        </w:rPr>
        <w:t>предназначена для сокращения неблагоприятного воздействия промышленности, транспорта и иных объектов на окружающую среду</w:t>
      </w:r>
      <w:r w:rsidR="00384DC6">
        <w:rPr>
          <w:lang w:val="ru-RU"/>
        </w:rPr>
        <w:t>;</w:t>
      </w:r>
    </w:p>
    <w:p w14:paraId="2D996597" w14:textId="2D91AD1F" w:rsidR="00384DC6" w:rsidRPr="004C0D74" w:rsidRDefault="00384DC6" w:rsidP="004C0D74">
      <w:pPr>
        <w:pStyle w:val="a0"/>
        <w:rPr>
          <w:lang w:val="ru-RU"/>
        </w:rPr>
      </w:pPr>
      <w:r w:rsidRPr="00384DC6">
        <w:rPr>
          <w:u w:val="single"/>
          <w:lang w:val="ru-RU"/>
        </w:rPr>
        <w:t>Зона режимных территорий</w:t>
      </w:r>
      <w:r w:rsidRPr="00384DC6">
        <w:rPr>
          <w:lang w:val="ru-RU"/>
        </w:rPr>
        <w:t xml:space="preserve"> - зона с размещаемыми (размещенными) объектами особого режима, а также предусмотренные государственными нормативами иные территории особого регулирования в населенных пунктах или вне их пределов - санитарные, защитные или охранные зоны вокруг объектов особого режима, водоохранные зоны и полосы.</w:t>
      </w:r>
    </w:p>
    <w:p w14:paraId="682F12F9" w14:textId="76390275" w:rsidR="00A44289" w:rsidRPr="006E4719" w:rsidRDefault="00A44289" w:rsidP="00A44289">
      <w:pPr>
        <w:suppressAutoHyphens/>
        <w:ind w:firstLine="720"/>
        <w:rPr>
          <w:szCs w:val="28"/>
        </w:rPr>
      </w:pPr>
      <w:r w:rsidRPr="006E4719">
        <w:rPr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</w:t>
      </w:r>
      <w:r w:rsidR="007378C7" w:rsidRPr="006E4719">
        <w:rPr>
          <w:szCs w:val="28"/>
        </w:rPr>
        <w:t xml:space="preserve"> (за исключением линейных объектов)</w:t>
      </w:r>
      <w:r w:rsidRPr="006E4719">
        <w:rPr>
          <w:szCs w:val="28"/>
        </w:rPr>
        <w:t xml:space="preserve"> приведены в таблиц</w:t>
      </w:r>
      <w:r w:rsidR="006E4719" w:rsidRPr="006E4719">
        <w:rPr>
          <w:szCs w:val="28"/>
        </w:rPr>
        <w:t>е</w:t>
      </w:r>
      <w:r w:rsidRPr="006E4719">
        <w:rPr>
          <w:szCs w:val="28"/>
        </w:rPr>
        <w:t xml:space="preserve"> </w:t>
      </w:r>
      <w:r w:rsidR="000B0A46" w:rsidRPr="006E4719">
        <w:rPr>
          <w:szCs w:val="28"/>
        </w:rPr>
        <w:t>2.1</w:t>
      </w:r>
      <w:r w:rsidRPr="006E4719">
        <w:rPr>
          <w:szCs w:val="28"/>
        </w:rPr>
        <w:t>.</w:t>
      </w:r>
    </w:p>
    <w:p w14:paraId="3F60569A" w14:textId="1CC8E213" w:rsidR="007730EC" w:rsidRDefault="00690183" w:rsidP="00D55300">
      <w:pPr>
        <w:pStyle w:val="a0"/>
        <w:rPr>
          <w:i/>
          <w:iCs/>
          <w:lang w:val="ru-RU"/>
        </w:rPr>
      </w:pPr>
      <w:r w:rsidRPr="008F45F4">
        <w:rPr>
          <w:lang w:val="ru-RU"/>
        </w:rPr>
        <w:t xml:space="preserve">Без установления функциональных зон (для линейных объектов) </w:t>
      </w:r>
      <w:r w:rsidR="00384DC6">
        <w:rPr>
          <w:lang w:val="ru-RU"/>
        </w:rPr>
        <w:t>предусмотрены следующие мероприятия</w:t>
      </w:r>
      <w:r w:rsidR="007730EC" w:rsidRPr="00D55300">
        <w:rPr>
          <w:i/>
          <w:iCs/>
          <w:lang w:val="ru-RU"/>
        </w:rPr>
        <w:t>:</w:t>
      </w:r>
    </w:p>
    <w:p w14:paraId="28F70E5B" w14:textId="77777777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 w:rsidRPr="00384DC6">
        <w:rPr>
          <w:color w:val="000000"/>
        </w:rPr>
        <w:t>реконструкция автомобильной дороги Р-217 "Кавказ" автомобильная дорога М-4 "Дон" - Владикавказ - Грозный - Махачкала - граница с Азербайджанской Республикой;</w:t>
      </w:r>
    </w:p>
    <w:p w14:paraId="28EE844A" w14:textId="7567357C" w:rsid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 w:rsidRPr="00384DC6">
        <w:rPr>
          <w:color w:val="000000"/>
        </w:rPr>
        <w:t>реконструкция железнодорожных путей (организация скоростного движения на участках железных дорог) на участке Ростов - Минеральные Воды протяженностью 494,5 км (г.Ростов-на-Дону, Азовский район, г.Батайск, Кущевский, Крыловский, Ленинградский, Павловский, Гулькевичский районы, г.Армавир, г.Тихорецк, Тихорецкий, г.Кропоткин, Кавказский, Новокубанский, Успенский, Андроповский районы, гг.Невинномысск, Минеральные Воды, Минераловодский, Кочубеевский районы)</w:t>
      </w:r>
      <w:r>
        <w:rPr>
          <w:color w:val="000000"/>
        </w:rPr>
        <w:t>;</w:t>
      </w:r>
    </w:p>
    <w:p w14:paraId="013501AC" w14:textId="2E640970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 xml:space="preserve">реконструкция автомобильной дороги </w:t>
      </w:r>
      <w:r w:rsidRPr="00384DC6">
        <w:rPr>
          <w:color w:val="000000"/>
        </w:rPr>
        <w:t>03 ОП РЗ 03К-529</w:t>
      </w:r>
      <w:r>
        <w:rPr>
          <w:color w:val="000000"/>
        </w:rPr>
        <w:t xml:space="preserve"> с</w:t>
      </w:r>
      <w:r w:rsidRPr="00384DC6">
        <w:rPr>
          <w:color w:val="000000"/>
        </w:rPr>
        <w:t>. Маламино – х. Вольность</w:t>
      </w:r>
      <w:r>
        <w:rPr>
          <w:color w:val="000000"/>
        </w:rPr>
        <w:t>;</w:t>
      </w:r>
    </w:p>
    <w:p w14:paraId="0FD192B2" w14:textId="5D7D5E28" w:rsid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 xml:space="preserve">реконструкция автомобильной дороги </w:t>
      </w:r>
      <w:r w:rsidRPr="00384DC6">
        <w:rPr>
          <w:color w:val="000000"/>
        </w:rPr>
        <w:t>03 ОП МЗ 03Н-530</w:t>
      </w:r>
      <w:r>
        <w:rPr>
          <w:color w:val="000000"/>
        </w:rPr>
        <w:t xml:space="preserve"> </w:t>
      </w:r>
      <w:r w:rsidRPr="00384DC6">
        <w:rPr>
          <w:color w:val="000000"/>
        </w:rPr>
        <w:t>Подъезд к с. Маламино</w:t>
      </w:r>
      <w:r>
        <w:rPr>
          <w:color w:val="000000"/>
        </w:rPr>
        <w:t>;</w:t>
      </w:r>
    </w:p>
    <w:p w14:paraId="69D18C9E" w14:textId="5153447B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>реконструкция водопроводных сетей с. Маламино (п</w:t>
      </w:r>
      <w:r w:rsidRPr="00384DC6">
        <w:rPr>
          <w:color w:val="000000"/>
        </w:rPr>
        <w:t>ер. Космонавтов от ул. Шевченко до ул. Пролетарской L-250, диаметр 100</w:t>
      </w:r>
      <w:r>
        <w:rPr>
          <w:color w:val="000000"/>
        </w:rPr>
        <w:t>);</w:t>
      </w:r>
    </w:p>
    <w:p w14:paraId="270C7705" w14:textId="09E30776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>реконструкция водопроводных сетей с. Маламино (п</w:t>
      </w:r>
      <w:r w:rsidRPr="00384DC6">
        <w:rPr>
          <w:color w:val="000000"/>
        </w:rPr>
        <w:t>ер. Первомайский от ул. Пролетарской до ул. Калинино L-150, диаметр 100</w:t>
      </w:r>
      <w:r>
        <w:rPr>
          <w:color w:val="000000"/>
        </w:rPr>
        <w:t>);</w:t>
      </w:r>
    </w:p>
    <w:p w14:paraId="243ECAB1" w14:textId="3B87CEEE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>реконструкция водопроводных сетей с. Маламино (у</w:t>
      </w:r>
      <w:r w:rsidRPr="00384DC6">
        <w:rPr>
          <w:color w:val="000000"/>
        </w:rPr>
        <w:t>л. С</w:t>
      </w:r>
      <w:r>
        <w:rPr>
          <w:color w:val="000000"/>
        </w:rPr>
        <w:t>о</w:t>
      </w:r>
      <w:r w:rsidRPr="00384DC6">
        <w:rPr>
          <w:color w:val="000000"/>
        </w:rPr>
        <w:t>тникова от ул. Калинин</w:t>
      </w:r>
      <w:r>
        <w:rPr>
          <w:color w:val="000000"/>
        </w:rPr>
        <w:t>а</w:t>
      </w:r>
      <w:r w:rsidRPr="00384DC6">
        <w:rPr>
          <w:color w:val="000000"/>
        </w:rPr>
        <w:t xml:space="preserve"> до тракторной бригады L-500, диаметр 57</w:t>
      </w:r>
      <w:r>
        <w:rPr>
          <w:color w:val="000000"/>
        </w:rPr>
        <w:t>);</w:t>
      </w:r>
    </w:p>
    <w:p w14:paraId="17F2B3E8" w14:textId="70A12037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>реконструкция водопроводных сетей с. Маламино (п</w:t>
      </w:r>
      <w:r w:rsidRPr="00384DC6">
        <w:rPr>
          <w:color w:val="000000"/>
        </w:rPr>
        <w:t>ер. Садовый от ул. калинино до ул. Первомайской L-345, диаметр 100</w:t>
      </w:r>
      <w:r>
        <w:rPr>
          <w:color w:val="000000"/>
        </w:rPr>
        <w:t>);</w:t>
      </w:r>
    </w:p>
    <w:p w14:paraId="54EC8952" w14:textId="0B7617BB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lastRenderedPageBreak/>
        <w:t>реконструкция водопроводных сетей с. Маламино (о</w:t>
      </w:r>
      <w:r w:rsidRPr="00384DC6">
        <w:rPr>
          <w:color w:val="000000"/>
        </w:rPr>
        <w:t>т ул. Шевченко до МТФ L-600, диаметр 57</w:t>
      </w:r>
      <w:r>
        <w:rPr>
          <w:color w:val="000000"/>
        </w:rPr>
        <w:t>);</w:t>
      </w:r>
    </w:p>
    <w:p w14:paraId="57550793" w14:textId="4F3918B7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>реконструкция водопроводных сетей с. Маламино (о</w:t>
      </w:r>
      <w:r w:rsidRPr="00384DC6">
        <w:rPr>
          <w:color w:val="000000"/>
        </w:rPr>
        <w:t>т водозабора до ул. Шевченко L-1600, диаметр 100</w:t>
      </w:r>
      <w:r>
        <w:rPr>
          <w:color w:val="000000"/>
        </w:rPr>
        <w:t>).</w:t>
      </w:r>
    </w:p>
    <w:p w14:paraId="6B0AEAB5" w14:textId="229C5C90" w:rsidR="00A44289" w:rsidRPr="006E4719" w:rsidRDefault="00A44289" w:rsidP="00A44289">
      <w:pPr>
        <w:ind w:firstLine="720"/>
      </w:pPr>
      <w:r w:rsidRPr="008F45F4"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0F2E16">
        <w:t>Маламинского</w:t>
      </w:r>
      <w:r w:rsidR="00B73939" w:rsidRPr="008F45F4">
        <w:t xml:space="preserve"> СП</w:t>
      </w:r>
      <w:r w:rsidRPr="008F45F4">
        <w:t>.</w:t>
      </w:r>
    </w:p>
    <w:p w14:paraId="1CDB02B7" w14:textId="77777777" w:rsidR="00A44289" w:rsidRDefault="00A44289" w:rsidP="00A44289">
      <w:pPr>
        <w:ind w:firstLine="720"/>
      </w:pPr>
      <w:r w:rsidRPr="006E4719">
        <w:t>Данные положения являются основой для разработки правил землепользования и застройки.</w:t>
      </w:r>
    </w:p>
    <w:bookmarkEnd w:id="9"/>
    <w:bookmarkEnd w:id="10"/>
    <w:p w14:paraId="1903DBC2" w14:textId="77777777" w:rsidR="000B0A46" w:rsidRDefault="000B0A46" w:rsidP="00E9282D">
      <w:pPr>
        <w:pStyle w:val="a0"/>
        <w:jc w:val="right"/>
        <w:rPr>
          <w:b/>
          <w:i/>
          <w:lang w:val="ru-RU"/>
        </w:rPr>
        <w:sectPr w:rsidR="000B0A46" w:rsidSect="00441FF0">
          <w:headerReference w:type="default" r:id="rId13"/>
          <w:footerReference w:type="default" r:id="rId14"/>
          <w:pgSz w:w="11906" w:h="16838" w:code="9"/>
          <w:pgMar w:top="1560" w:right="851" w:bottom="1134" w:left="1701" w:header="680" w:footer="680" w:gutter="0"/>
          <w:cols w:space="708"/>
          <w:docGrid w:linePitch="360"/>
        </w:sectPr>
      </w:pPr>
    </w:p>
    <w:p w14:paraId="44125A92" w14:textId="69395591" w:rsidR="006D7D49" w:rsidRPr="00116B10" w:rsidRDefault="006D7D49" w:rsidP="006D7D49">
      <w:pPr>
        <w:pStyle w:val="a0"/>
        <w:spacing w:before="120"/>
        <w:jc w:val="right"/>
        <w:rPr>
          <w:b/>
          <w:iCs/>
          <w:lang w:val="ru-RU"/>
        </w:rPr>
      </w:pPr>
      <w:r w:rsidRPr="00116B10">
        <w:rPr>
          <w:b/>
          <w:iCs/>
          <w:lang w:val="ru-RU"/>
        </w:rPr>
        <w:lastRenderedPageBreak/>
        <w:t>Таблица 2.1</w:t>
      </w:r>
    </w:p>
    <w:p w14:paraId="0F297C9E" w14:textId="0930BDD7" w:rsidR="00942A81" w:rsidRPr="00116B10" w:rsidRDefault="006D7D49" w:rsidP="00267D51">
      <w:pPr>
        <w:widowControl w:val="0"/>
        <w:suppressAutoHyphens/>
        <w:spacing w:after="120"/>
        <w:jc w:val="center"/>
        <w:rPr>
          <w:b/>
          <w:iCs/>
          <w:lang w:eastAsia="ar-SA" w:bidi="en-US"/>
        </w:rPr>
      </w:pPr>
      <w:r w:rsidRPr="00116B10">
        <w:rPr>
          <w:b/>
          <w:iCs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0F2E16">
        <w:rPr>
          <w:b/>
          <w:iCs/>
          <w:lang w:eastAsia="ar-SA" w:bidi="en-US"/>
        </w:rPr>
        <w:t>Маламинского</w:t>
      </w:r>
      <w:r w:rsidR="00B73939" w:rsidRPr="00116B10">
        <w:rPr>
          <w:b/>
          <w:iCs/>
          <w:lang w:eastAsia="ar-SA" w:bidi="en-US"/>
        </w:rPr>
        <w:t xml:space="preserve"> СП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2505"/>
        <w:gridCol w:w="4559"/>
        <w:gridCol w:w="6799"/>
      </w:tblGrid>
      <w:tr w:rsidR="00384DC6" w:rsidRPr="004A0A80" w14:paraId="6C742F4D" w14:textId="77777777" w:rsidTr="00E56160">
        <w:trPr>
          <w:trHeight w:val="230"/>
          <w:tblHeader/>
        </w:trPr>
        <w:tc>
          <w:tcPr>
            <w:tcW w:w="351" w:type="pct"/>
            <w:vMerge w:val="restart"/>
            <w:shd w:val="clear" w:color="auto" w:fill="auto"/>
          </w:tcPr>
          <w:p w14:paraId="5C64F6CA" w14:textId="5AFADB98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840" w:type="pct"/>
            <w:vMerge w:val="restart"/>
            <w:shd w:val="clear" w:color="auto" w:fill="auto"/>
          </w:tcPr>
          <w:p w14:paraId="285C9281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1529" w:type="pct"/>
            <w:vMerge w:val="restart"/>
            <w:shd w:val="clear" w:color="auto" w:fill="auto"/>
          </w:tcPr>
          <w:p w14:paraId="026D20A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280" w:type="pct"/>
            <w:vMerge w:val="restart"/>
            <w:shd w:val="clear" w:color="auto" w:fill="auto"/>
          </w:tcPr>
          <w:p w14:paraId="2F8A6C94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384DC6" w:rsidRPr="004A0A80" w14:paraId="4A38728B" w14:textId="77777777" w:rsidTr="00E56160">
        <w:trPr>
          <w:trHeight w:val="230"/>
          <w:tblHeader/>
        </w:trPr>
        <w:tc>
          <w:tcPr>
            <w:tcW w:w="351" w:type="pct"/>
            <w:vMerge/>
            <w:shd w:val="clear" w:color="auto" w:fill="auto"/>
          </w:tcPr>
          <w:p w14:paraId="40477D0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119470A7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14:paraId="06B27ADB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80" w:type="pct"/>
            <w:vMerge/>
            <w:shd w:val="clear" w:color="auto" w:fill="auto"/>
          </w:tcPr>
          <w:p w14:paraId="081FE247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384DC6" w:rsidRPr="004A0A80" w14:paraId="340BA2F2" w14:textId="77777777" w:rsidTr="00E56160">
        <w:trPr>
          <w:trHeight w:val="230"/>
          <w:tblHeader/>
        </w:trPr>
        <w:tc>
          <w:tcPr>
            <w:tcW w:w="351" w:type="pct"/>
            <w:vMerge/>
            <w:shd w:val="clear" w:color="auto" w:fill="auto"/>
          </w:tcPr>
          <w:p w14:paraId="728F1389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5ED7530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14:paraId="31B5AD8C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0" w:type="pct"/>
            <w:vMerge/>
            <w:shd w:val="clear" w:color="auto" w:fill="auto"/>
          </w:tcPr>
          <w:p w14:paraId="21CF981F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384DC6" w:rsidRPr="004A0A80" w14:paraId="70BA8BD9" w14:textId="77777777" w:rsidTr="00E56160">
        <w:tc>
          <w:tcPr>
            <w:tcW w:w="351" w:type="pct"/>
            <w:shd w:val="clear" w:color="auto" w:fill="auto"/>
          </w:tcPr>
          <w:p w14:paraId="3D76F4E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840" w:type="pct"/>
            <w:shd w:val="clear" w:color="auto" w:fill="auto"/>
          </w:tcPr>
          <w:p w14:paraId="179E3DB4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529" w:type="pct"/>
            <w:shd w:val="clear" w:color="auto" w:fill="auto"/>
          </w:tcPr>
          <w:p w14:paraId="38EB2A8B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30CBE193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0,2.</w:t>
            </w:r>
          </w:p>
          <w:p w14:paraId="18999E65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0,4.</w:t>
            </w:r>
          </w:p>
          <w:p w14:paraId="4971203C" w14:textId="05A198EB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208,46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A36507C" w14:textId="7BE6CA1C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0A1C346F" w14:textId="77777777" w:rsidTr="00E56160">
        <w:tc>
          <w:tcPr>
            <w:tcW w:w="351" w:type="pct"/>
            <w:shd w:val="clear" w:color="auto" w:fill="auto"/>
          </w:tcPr>
          <w:p w14:paraId="0A583D4E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840" w:type="pct"/>
            <w:shd w:val="clear" w:color="auto" w:fill="auto"/>
          </w:tcPr>
          <w:p w14:paraId="7634829E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529" w:type="pct"/>
            <w:shd w:val="clear" w:color="auto" w:fill="auto"/>
          </w:tcPr>
          <w:p w14:paraId="1614EEB2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3C15E368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1,0.</w:t>
            </w:r>
          </w:p>
          <w:p w14:paraId="2EC1D4DD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3,0.</w:t>
            </w:r>
          </w:p>
          <w:p w14:paraId="5D0FF215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 – 16 м.</w:t>
            </w:r>
          </w:p>
          <w:p w14:paraId="1EFD5E43" w14:textId="00EDB6A7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Площадь зоны – 1,</w:t>
            </w:r>
            <w:r>
              <w:rPr>
                <w:sz w:val="20"/>
                <w:szCs w:val="20"/>
              </w:rPr>
              <w:t>81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C42CF6B" w14:textId="5DAC3505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7703FD1B" w14:textId="77777777" w:rsidTr="00E56160">
        <w:tc>
          <w:tcPr>
            <w:tcW w:w="351" w:type="pct"/>
            <w:shd w:val="clear" w:color="auto" w:fill="auto"/>
          </w:tcPr>
          <w:p w14:paraId="771443C3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701010302</w:t>
            </w:r>
          </w:p>
        </w:tc>
        <w:tc>
          <w:tcPr>
            <w:tcW w:w="840" w:type="pct"/>
            <w:shd w:val="clear" w:color="auto" w:fill="auto"/>
          </w:tcPr>
          <w:p w14:paraId="5F788DF1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1529" w:type="pct"/>
            <w:shd w:val="clear" w:color="auto" w:fill="auto"/>
          </w:tcPr>
          <w:p w14:paraId="1D3B0E62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7DA37A59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0399A3BE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382B69CB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 – 16 м.</w:t>
            </w:r>
          </w:p>
          <w:p w14:paraId="6C4B169F" w14:textId="63A90A19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3,91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3C7212E4" w14:textId="77777777" w:rsidR="00E56160" w:rsidRPr="004A0A80" w:rsidRDefault="00E56160" w:rsidP="00E5616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7F4B878C" w14:textId="77777777" w:rsidR="00E56160" w:rsidRDefault="00E56160" w:rsidP="00E56160">
            <w:pPr>
              <w:pStyle w:val="afff1"/>
              <w:widowControl w:val="0"/>
              <w:numPr>
                <w:ilvl w:val="0"/>
                <w:numId w:val="6"/>
              </w:numPr>
              <w:ind w:left="272" w:hanging="25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многофункциональная </w:t>
            </w:r>
            <w:r w:rsidRPr="004A0A80">
              <w:rPr>
                <w:sz w:val="20"/>
                <w:szCs w:val="20"/>
              </w:rPr>
              <w:t xml:space="preserve">спортивная площадка </w:t>
            </w:r>
            <w:r>
              <w:rPr>
                <w:sz w:val="20"/>
                <w:szCs w:val="20"/>
              </w:rPr>
              <w:t>п</w:t>
            </w:r>
            <w:r w:rsidRPr="001A457D">
              <w:rPr>
                <w:sz w:val="20"/>
                <w:szCs w:val="20"/>
              </w:rPr>
              <w:t>лощадь</w:t>
            </w:r>
            <w:r>
              <w:rPr>
                <w:sz w:val="20"/>
                <w:szCs w:val="20"/>
              </w:rPr>
              <w:t>ю</w:t>
            </w:r>
            <w:r w:rsidRPr="001A457D">
              <w:rPr>
                <w:sz w:val="20"/>
                <w:szCs w:val="20"/>
              </w:rPr>
              <w:t xml:space="preserve"> не менее 2500 м</w:t>
            </w:r>
            <w:r w:rsidRPr="001A457D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1A457D">
              <w:rPr>
                <w:sz w:val="20"/>
                <w:szCs w:val="20"/>
              </w:rPr>
              <w:t>единовременная пропускная способность – 100 чел.</w:t>
            </w:r>
            <w:r>
              <w:rPr>
                <w:sz w:val="20"/>
                <w:szCs w:val="20"/>
              </w:rPr>
              <w:t xml:space="preserve"> в с. Маламино;</w:t>
            </w:r>
          </w:p>
          <w:p w14:paraId="0F9BF415" w14:textId="77777777" w:rsidR="00E56160" w:rsidRDefault="00E56160" w:rsidP="00E56160">
            <w:pPr>
              <w:pStyle w:val="afff1"/>
              <w:widowControl w:val="0"/>
              <w:numPr>
                <w:ilvl w:val="0"/>
                <w:numId w:val="6"/>
              </w:numPr>
              <w:ind w:left="272" w:hanging="25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многофункциональная </w:t>
            </w:r>
            <w:r w:rsidRPr="004A0A80">
              <w:rPr>
                <w:sz w:val="20"/>
                <w:szCs w:val="20"/>
              </w:rPr>
              <w:t xml:space="preserve">спортивная площадка </w:t>
            </w:r>
            <w:r>
              <w:rPr>
                <w:sz w:val="20"/>
                <w:szCs w:val="20"/>
              </w:rPr>
              <w:t>п</w:t>
            </w:r>
            <w:r w:rsidRPr="001A457D">
              <w:rPr>
                <w:sz w:val="20"/>
                <w:szCs w:val="20"/>
              </w:rPr>
              <w:t>лощадь</w:t>
            </w:r>
            <w:r>
              <w:rPr>
                <w:sz w:val="20"/>
                <w:szCs w:val="20"/>
              </w:rPr>
              <w:t>ю</w:t>
            </w:r>
            <w:r w:rsidRPr="001A457D">
              <w:rPr>
                <w:sz w:val="20"/>
                <w:szCs w:val="20"/>
              </w:rPr>
              <w:t xml:space="preserve"> не менее </w:t>
            </w:r>
            <w:r>
              <w:rPr>
                <w:sz w:val="20"/>
                <w:szCs w:val="20"/>
              </w:rPr>
              <w:t>1500</w:t>
            </w:r>
            <w:r w:rsidRPr="001A457D">
              <w:rPr>
                <w:sz w:val="20"/>
                <w:szCs w:val="20"/>
              </w:rPr>
              <w:t xml:space="preserve"> м</w:t>
            </w:r>
            <w:r w:rsidRPr="001A457D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1A457D">
              <w:rPr>
                <w:sz w:val="20"/>
                <w:szCs w:val="20"/>
              </w:rPr>
              <w:t xml:space="preserve">единовременная пропускная способность – </w:t>
            </w:r>
            <w:r>
              <w:rPr>
                <w:sz w:val="20"/>
                <w:szCs w:val="20"/>
              </w:rPr>
              <w:t>50</w:t>
            </w:r>
            <w:r w:rsidRPr="001A457D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 xml:space="preserve"> в х. Карс;</w:t>
            </w:r>
          </w:p>
          <w:p w14:paraId="5C1043C0" w14:textId="6CEF8498" w:rsidR="00384DC6" w:rsidRPr="001A457D" w:rsidRDefault="00E56160" w:rsidP="00E56160">
            <w:pPr>
              <w:pStyle w:val="afff1"/>
              <w:widowControl w:val="0"/>
              <w:numPr>
                <w:ilvl w:val="0"/>
                <w:numId w:val="6"/>
              </w:numPr>
              <w:ind w:left="272" w:hanging="25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многофункциональная </w:t>
            </w:r>
            <w:r w:rsidRPr="004A0A80">
              <w:rPr>
                <w:sz w:val="20"/>
                <w:szCs w:val="20"/>
              </w:rPr>
              <w:t xml:space="preserve">спортивная площадка </w:t>
            </w:r>
            <w:r>
              <w:rPr>
                <w:sz w:val="20"/>
                <w:szCs w:val="20"/>
              </w:rPr>
              <w:t>п</w:t>
            </w:r>
            <w:r w:rsidRPr="001A457D">
              <w:rPr>
                <w:sz w:val="20"/>
                <w:szCs w:val="20"/>
              </w:rPr>
              <w:t>лощадь</w:t>
            </w:r>
            <w:r>
              <w:rPr>
                <w:sz w:val="20"/>
                <w:szCs w:val="20"/>
              </w:rPr>
              <w:t>ю</w:t>
            </w:r>
            <w:r w:rsidRPr="001A457D">
              <w:rPr>
                <w:sz w:val="20"/>
                <w:szCs w:val="20"/>
              </w:rPr>
              <w:t xml:space="preserve"> не менее </w:t>
            </w:r>
            <w:r>
              <w:rPr>
                <w:sz w:val="20"/>
                <w:szCs w:val="20"/>
              </w:rPr>
              <w:t>1500</w:t>
            </w:r>
            <w:r w:rsidRPr="001A457D">
              <w:rPr>
                <w:sz w:val="20"/>
                <w:szCs w:val="20"/>
              </w:rPr>
              <w:t xml:space="preserve"> м</w:t>
            </w:r>
            <w:r w:rsidRPr="00E5616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1A457D">
              <w:rPr>
                <w:sz w:val="20"/>
                <w:szCs w:val="20"/>
              </w:rPr>
              <w:t xml:space="preserve">единовременная пропускная способность – </w:t>
            </w:r>
            <w:r>
              <w:rPr>
                <w:sz w:val="20"/>
                <w:szCs w:val="20"/>
              </w:rPr>
              <w:t>50</w:t>
            </w:r>
            <w:r w:rsidRPr="001A457D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 xml:space="preserve"> в х. Вольность.</w:t>
            </w:r>
          </w:p>
        </w:tc>
      </w:tr>
      <w:tr w:rsidR="00384DC6" w:rsidRPr="004A0A80" w14:paraId="2BDC4720" w14:textId="77777777" w:rsidTr="00E56160">
        <w:tc>
          <w:tcPr>
            <w:tcW w:w="351" w:type="pct"/>
            <w:shd w:val="clear" w:color="auto" w:fill="auto"/>
          </w:tcPr>
          <w:p w14:paraId="6F11E546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701010401</w:t>
            </w:r>
          </w:p>
        </w:tc>
        <w:tc>
          <w:tcPr>
            <w:tcW w:w="840" w:type="pct"/>
            <w:shd w:val="clear" w:color="auto" w:fill="auto"/>
          </w:tcPr>
          <w:p w14:paraId="1C95A0FF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1529" w:type="pct"/>
            <w:shd w:val="clear" w:color="auto" w:fill="auto"/>
          </w:tcPr>
          <w:p w14:paraId="160FB480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738C45AC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– 16 м.</w:t>
            </w:r>
          </w:p>
          <w:p w14:paraId="6759DA02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7D0D68BF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51FE4200" w14:textId="7EE78A87" w:rsidR="00384DC6" w:rsidRPr="004A0A80" w:rsidRDefault="00FA2B47" w:rsidP="00FA2B47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Площадь зоны –</w:t>
            </w:r>
            <w:r>
              <w:rPr>
                <w:sz w:val="20"/>
                <w:szCs w:val="20"/>
              </w:rPr>
              <w:t xml:space="preserve"> 15,99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72A48056" w14:textId="142ED2AD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62C75B9C" w14:textId="77777777" w:rsidTr="00E56160">
        <w:tc>
          <w:tcPr>
            <w:tcW w:w="351" w:type="pct"/>
            <w:shd w:val="clear" w:color="auto" w:fill="auto"/>
          </w:tcPr>
          <w:p w14:paraId="56FD8D6E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840" w:type="pct"/>
            <w:shd w:val="clear" w:color="auto" w:fill="auto"/>
          </w:tcPr>
          <w:p w14:paraId="5827AABF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529" w:type="pct"/>
            <w:shd w:val="clear" w:color="auto" w:fill="auto"/>
          </w:tcPr>
          <w:p w14:paraId="04CE4FE9" w14:textId="38E56080" w:rsidR="00384DC6" w:rsidRPr="004A0A80" w:rsidRDefault="00384DC6" w:rsidP="00E358F0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FA2B47">
              <w:rPr>
                <w:sz w:val="20"/>
                <w:szCs w:val="20"/>
              </w:rPr>
              <w:t>0,13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2675F7F" w14:textId="76A67F4C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5A6B38AE" w14:textId="77777777" w:rsidTr="00E56160">
        <w:tc>
          <w:tcPr>
            <w:tcW w:w="351" w:type="pct"/>
            <w:shd w:val="clear" w:color="auto" w:fill="auto"/>
          </w:tcPr>
          <w:p w14:paraId="15124CA9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701010405</w:t>
            </w:r>
          </w:p>
        </w:tc>
        <w:tc>
          <w:tcPr>
            <w:tcW w:w="840" w:type="pct"/>
            <w:shd w:val="clear" w:color="auto" w:fill="auto"/>
          </w:tcPr>
          <w:p w14:paraId="7A13B2D4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529" w:type="pct"/>
            <w:shd w:val="clear" w:color="auto" w:fill="auto"/>
          </w:tcPr>
          <w:p w14:paraId="60C05B23" w14:textId="08B8DC14" w:rsidR="00384DC6" w:rsidRPr="004A0A80" w:rsidRDefault="00384DC6" w:rsidP="00E358F0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FA2B47">
              <w:rPr>
                <w:sz w:val="20"/>
                <w:szCs w:val="20"/>
              </w:rPr>
              <w:t>156,27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B86B8C5" w14:textId="0F51FA78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7018FD31" w14:textId="77777777" w:rsidTr="00E56160">
        <w:tc>
          <w:tcPr>
            <w:tcW w:w="351" w:type="pct"/>
            <w:shd w:val="clear" w:color="auto" w:fill="auto"/>
          </w:tcPr>
          <w:p w14:paraId="3B8B9F7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701010501</w:t>
            </w:r>
          </w:p>
        </w:tc>
        <w:tc>
          <w:tcPr>
            <w:tcW w:w="840" w:type="pct"/>
            <w:shd w:val="clear" w:color="auto" w:fill="auto"/>
          </w:tcPr>
          <w:p w14:paraId="76719668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1529" w:type="pct"/>
            <w:shd w:val="clear" w:color="auto" w:fill="auto"/>
          </w:tcPr>
          <w:p w14:paraId="7EA40F7C" w14:textId="706674B4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FA2B47" w:rsidRPr="00FA2B47">
              <w:rPr>
                <w:sz w:val="20"/>
                <w:szCs w:val="20"/>
              </w:rPr>
              <w:t>5968,93</w:t>
            </w:r>
            <w:r w:rsidR="00FA2B47">
              <w:rPr>
                <w:sz w:val="20"/>
                <w:szCs w:val="20"/>
              </w:rPr>
              <w:t xml:space="preserve"> </w:t>
            </w:r>
            <w:r w:rsidRPr="004A0A80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  <w:shd w:val="clear" w:color="auto" w:fill="auto"/>
          </w:tcPr>
          <w:p w14:paraId="63EF583D" w14:textId="4BB3FD47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7693B9D5" w14:textId="77777777" w:rsidTr="00E56160">
        <w:tc>
          <w:tcPr>
            <w:tcW w:w="351" w:type="pct"/>
            <w:shd w:val="clear" w:color="auto" w:fill="auto"/>
          </w:tcPr>
          <w:p w14:paraId="09B62343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701010503</w:t>
            </w:r>
          </w:p>
        </w:tc>
        <w:tc>
          <w:tcPr>
            <w:tcW w:w="840" w:type="pct"/>
            <w:shd w:val="clear" w:color="auto" w:fill="auto"/>
          </w:tcPr>
          <w:p w14:paraId="2B736887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529" w:type="pct"/>
            <w:shd w:val="clear" w:color="auto" w:fill="auto"/>
          </w:tcPr>
          <w:p w14:paraId="43A28B89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Максимальный класс опасности по санитарной классификации – III.</w:t>
            </w:r>
          </w:p>
          <w:p w14:paraId="4DCFD585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3 этажа.</w:t>
            </w:r>
          </w:p>
          <w:p w14:paraId="393F257C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lastRenderedPageBreak/>
              <w:t>Максимальная высота – 10 м.</w:t>
            </w:r>
          </w:p>
          <w:p w14:paraId="468DDB8A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4B2C20A3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5A116A6D" w14:textId="1480F70D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 w:rsidR="001A457D">
              <w:rPr>
                <w:sz w:val="20"/>
                <w:szCs w:val="20"/>
              </w:rPr>
              <w:t>102,57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692CCBCF" w14:textId="77777777" w:rsidR="00384DC6" w:rsidRPr="004A0A80" w:rsidRDefault="00384DC6" w:rsidP="00E358F0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lastRenderedPageBreak/>
              <w:t>–</w:t>
            </w:r>
          </w:p>
        </w:tc>
      </w:tr>
      <w:tr w:rsidR="00384DC6" w:rsidRPr="004A0A80" w14:paraId="298DC7C4" w14:textId="77777777" w:rsidTr="00E56160">
        <w:tc>
          <w:tcPr>
            <w:tcW w:w="351" w:type="pct"/>
            <w:shd w:val="clear" w:color="auto" w:fill="auto"/>
          </w:tcPr>
          <w:p w14:paraId="1C4D2754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lastRenderedPageBreak/>
              <w:t>701010601</w:t>
            </w:r>
          </w:p>
        </w:tc>
        <w:tc>
          <w:tcPr>
            <w:tcW w:w="840" w:type="pct"/>
            <w:shd w:val="clear" w:color="auto" w:fill="auto"/>
          </w:tcPr>
          <w:p w14:paraId="56EA7A3C" w14:textId="79F82A56" w:rsidR="00384DC6" w:rsidRPr="004A0A80" w:rsidRDefault="00F03DDA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F03DDA">
              <w:rPr>
                <w:sz w:val="20"/>
                <w:szCs w:val="20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1529" w:type="pct"/>
            <w:shd w:val="clear" w:color="auto" w:fill="auto"/>
          </w:tcPr>
          <w:p w14:paraId="32DB77EE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площади озеленения – 0,6.</w:t>
            </w:r>
          </w:p>
          <w:p w14:paraId="7C603CE4" w14:textId="4B7C1F3C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 w:rsidR="001A457D">
              <w:rPr>
                <w:sz w:val="20"/>
                <w:szCs w:val="20"/>
              </w:rPr>
              <w:t>33,49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705FE2D4" w14:textId="27BD2F9A" w:rsidR="001A457D" w:rsidRPr="00E56160" w:rsidRDefault="00E56160" w:rsidP="00E5616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384DC6" w:rsidRPr="004A0A80" w14:paraId="7DEAB3F2" w14:textId="77777777" w:rsidTr="00E56160">
        <w:tc>
          <w:tcPr>
            <w:tcW w:w="351" w:type="pct"/>
            <w:shd w:val="clear" w:color="auto" w:fill="auto"/>
          </w:tcPr>
          <w:p w14:paraId="3F3581A5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840" w:type="pct"/>
            <w:shd w:val="clear" w:color="auto" w:fill="auto"/>
          </w:tcPr>
          <w:p w14:paraId="02BB6FCF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отдыха</w:t>
            </w:r>
          </w:p>
        </w:tc>
        <w:tc>
          <w:tcPr>
            <w:tcW w:w="1529" w:type="pct"/>
            <w:shd w:val="clear" w:color="auto" w:fill="auto"/>
          </w:tcPr>
          <w:p w14:paraId="471FA2F1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– 3 этажа.</w:t>
            </w:r>
          </w:p>
          <w:p w14:paraId="23BACBB3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зданий, строений, сооружений – 10 м.</w:t>
            </w:r>
          </w:p>
          <w:p w14:paraId="502544D4" w14:textId="77777777" w:rsidR="00FA2B47" w:rsidRPr="00FA2B47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площади озеленения – 0,6.</w:t>
            </w:r>
          </w:p>
          <w:p w14:paraId="6BBD1C02" w14:textId="7E91EFF2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 w:rsidR="001A457D">
              <w:rPr>
                <w:sz w:val="20"/>
                <w:szCs w:val="20"/>
              </w:rPr>
              <w:t>3,51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0E86154" w14:textId="77777777" w:rsidR="00384DC6" w:rsidRPr="004A0A80" w:rsidRDefault="00384DC6" w:rsidP="00E358F0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384DC6" w:rsidRPr="004A0A80" w14:paraId="16B05768" w14:textId="77777777" w:rsidTr="00E56160">
        <w:tc>
          <w:tcPr>
            <w:tcW w:w="351" w:type="pct"/>
            <w:shd w:val="clear" w:color="auto" w:fill="auto"/>
          </w:tcPr>
          <w:p w14:paraId="71D2561D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840" w:type="pct"/>
            <w:shd w:val="clear" w:color="auto" w:fill="auto"/>
          </w:tcPr>
          <w:p w14:paraId="2D3E7C37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лесов</w:t>
            </w:r>
          </w:p>
        </w:tc>
        <w:tc>
          <w:tcPr>
            <w:tcW w:w="1529" w:type="pct"/>
            <w:shd w:val="clear" w:color="auto" w:fill="auto"/>
          </w:tcPr>
          <w:p w14:paraId="51301030" w14:textId="7F03590C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1A457D">
              <w:rPr>
                <w:sz w:val="20"/>
                <w:szCs w:val="20"/>
              </w:rPr>
              <w:t>734,94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3BE9E2D8" w14:textId="77777777" w:rsidR="00384DC6" w:rsidRPr="004A0A80" w:rsidRDefault="00384DC6" w:rsidP="00E358F0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384DC6" w:rsidRPr="004A0A80" w14:paraId="16E5F1DB" w14:textId="77777777" w:rsidTr="00E56160">
        <w:tc>
          <w:tcPr>
            <w:tcW w:w="351" w:type="pct"/>
            <w:shd w:val="clear" w:color="auto" w:fill="auto"/>
          </w:tcPr>
          <w:p w14:paraId="0615E995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840" w:type="pct"/>
            <w:shd w:val="clear" w:color="auto" w:fill="auto"/>
          </w:tcPr>
          <w:p w14:paraId="11AEA078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кладбищ</w:t>
            </w:r>
          </w:p>
        </w:tc>
        <w:tc>
          <w:tcPr>
            <w:tcW w:w="1529" w:type="pct"/>
            <w:shd w:val="clear" w:color="auto" w:fill="auto"/>
          </w:tcPr>
          <w:p w14:paraId="3556678B" w14:textId="77777777" w:rsidR="00FA2B47" w:rsidRPr="00FA2B47" w:rsidRDefault="00FA2B47" w:rsidP="00FA2B47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1 этаж.</w:t>
            </w:r>
          </w:p>
          <w:p w14:paraId="4ECF045B" w14:textId="77777777" w:rsidR="00FA2B47" w:rsidRPr="00FA2B47" w:rsidRDefault="00FA2B47" w:rsidP="00FA2B47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– 10 м.</w:t>
            </w:r>
          </w:p>
          <w:p w14:paraId="734EDCEE" w14:textId="585A85BD" w:rsidR="00384DC6" w:rsidRPr="004A0A80" w:rsidRDefault="00FA2B47" w:rsidP="00FA2B47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 w:rsidR="001A457D">
              <w:rPr>
                <w:sz w:val="20"/>
                <w:szCs w:val="20"/>
              </w:rPr>
              <w:t>2,84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337E7F49" w14:textId="77777777" w:rsidR="00384DC6" w:rsidRPr="004A0A80" w:rsidRDefault="00384DC6" w:rsidP="00E358F0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384DC6" w:rsidRPr="009E0C12" w14:paraId="1307F191" w14:textId="77777777" w:rsidTr="00E56160">
        <w:tc>
          <w:tcPr>
            <w:tcW w:w="351" w:type="pct"/>
            <w:shd w:val="clear" w:color="auto" w:fill="auto"/>
          </w:tcPr>
          <w:p w14:paraId="0E7C2C56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701010703</w:t>
            </w:r>
          </w:p>
        </w:tc>
        <w:tc>
          <w:tcPr>
            <w:tcW w:w="840" w:type="pct"/>
            <w:shd w:val="clear" w:color="auto" w:fill="auto"/>
          </w:tcPr>
          <w:p w14:paraId="4CBDA78C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529" w:type="pct"/>
            <w:shd w:val="clear" w:color="auto" w:fill="auto"/>
          </w:tcPr>
          <w:p w14:paraId="22D18A91" w14:textId="12BEE58A" w:rsidR="00384DC6" w:rsidRPr="004A0A80" w:rsidRDefault="00384DC6" w:rsidP="00E358F0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1A457D">
              <w:rPr>
                <w:sz w:val="20"/>
                <w:szCs w:val="20"/>
              </w:rPr>
              <w:t>12,47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BBD94F2" w14:textId="77777777" w:rsidR="00384DC6" w:rsidRPr="009E0C12" w:rsidRDefault="00384DC6" w:rsidP="00E358F0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A50BE3" w:rsidRPr="009E0C12" w14:paraId="516AB773" w14:textId="77777777" w:rsidTr="00E56160">
        <w:tc>
          <w:tcPr>
            <w:tcW w:w="351" w:type="pct"/>
            <w:shd w:val="clear" w:color="auto" w:fill="auto"/>
          </w:tcPr>
          <w:p w14:paraId="32641E85" w14:textId="756B3B16" w:rsidR="00A50BE3" w:rsidRPr="004A0A80" w:rsidRDefault="00A50BE3" w:rsidP="00A50BE3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50BE3">
              <w:rPr>
                <w:sz w:val="20"/>
                <w:szCs w:val="20"/>
                <w:lang w:val="ru-RU"/>
              </w:rPr>
              <w:t>701010800</w:t>
            </w:r>
          </w:p>
        </w:tc>
        <w:tc>
          <w:tcPr>
            <w:tcW w:w="840" w:type="pct"/>
            <w:shd w:val="clear" w:color="auto" w:fill="auto"/>
          </w:tcPr>
          <w:p w14:paraId="45F3B007" w14:textId="0D89AAD4" w:rsidR="00A50BE3" w:rsidRPr="004A0A80" w:rsidRDefault="00A50BE3" w:rsidP="00A50BE3">
            <w:pPr>
              <w:widowControl w:val="0"/>
              <w:jc w:val="left"/>
              <w:rPr>
                <w:sz w:val="20"/>
                <w:szCs w:val="20"/>
              </w:rPr>
            </w:pPr>
            <w:r w:rsidRPr="00A50BE3">
              <w:rPr>
                <w:sz w:val="20"/>
                <w:szCs w:val="20"/>
              </w:rPr>
              <w:t>Зона режимных территорий</w:t>
            </w:r>
          </w:p>
        </w:tc>
        <w:tc>
          <w:tcPr>
            <w:tcW w:w="1529" w:type="pct"/>
            <w:shd w:val="clear" w:color="auto" w:fill="auto"/>
          </w:tcPr>
          <w:p w14:paraId="30B4E2F9" w14:textId="5144CD7D" w:rsidR="00A50BE3" w:rsidRPr="004A0A80" w:rsidRDefault="00A50BE3" w:rsidP="00A50BE3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1A457D">
              <w:rPr>
                <w:sz w:val="20"/>
                <w:szCs w:val="20"/>
              </w:rPr>
              <w:t>10,23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2674298C" w14:textId="2DC6C46A" w:rsidR="00A50BE3" w:rsidRPr="004A0A80" w:rsidRDefault="00A50BE3" w:rsidP="00A50BE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</w:tbl>
    <w:p w14:paraId="3541FB9D" w14:textId="2CE2EFEE" w:rsidR="002E1101" w:rsidRPr="00210012" w:rsidRDefault="002E1101" w:rsidP="00384DC6">
      <w:pPr>
        <w:widowControl w:val="0"/>
        <w:jc w:val="left"/>
        <w:rPr>
          <w:lang w:eastAsia="ar-SA" w:bidi="en-US"/>
        </w:rPr>
      </w:pPr>
    </w:p>
    <w:sectPr w:rsidR="002E1101" w:rsidRPr="00210012" w:rsidSect="00384DC6">
      <w:footerReference w:type="default" r:id="rId15"/>
      <w:pgSz w:w="16838" w:h="11906" w:orient="landscape"/>
      <w:pgMar w:top="1560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980AA" w14:textId="77777777" w:rsidR="005A16E6" w:rsidRDefault="005A16E6" w:rsidP="009D69D2">
      <w:r>
        <w:separator/>
      </w:r>
    </w:p>
  </w:endnote>
  <w:endnote w:type="continuationSeparator" w:id="0">
    <w:p w14:paraId="05643144" w14:textId="77777777" w:rsidR="005A16E6" w:rsidRDefault="005A16E6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01276"/>
      <w:showingPlcHdr/>
    </w:sdtPr>
    <w:sdtEndPr/>
    <w:sdtContent>
      <w:p w14:paraId="4D978F33" w14:textId="2820AFF0" w:rsidR="00A433A8" w:rsidRDefault="00572D87" w:rsidP="00E26AE7">
        <w:pPr>
          <w:pStyle w:val="af7"/>
          <w:tabs>
            <w:tab w:val="clear" w:pos="4677"/>
            <w:tab w:val="clear" w:pos="9355"/>
            <w:tab w:val="right" w:pos="14317"/>
          </w:tabs>
          <w:ind w:left="142"/>
          <w:jc w:val="right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663545"/>
      <w:showingPlcHdr/>
    </w:sdtPr>
    <w:sdtEndPr/>
    <w:sdtContent>
      <w:p w14:paraId="4314FCBB" w14:textId="20D76EA1" w:rsidR="00A433A8" w:rsidRDefault="00572D87" w:rsidP="00E26AE7">
        <w:pPr>
          <w:pStyle w:val="af7"/>
          <w:tabs>
            <w:tab w:val="clear" w:pos="4677"/>
            <w:tab w:val="clear" w:pos="9355"/>
            <w:tab w:val="right" w:pos="14853"/>
          </w:tabs>
          <w:ind w:left="142"/>
          <w:jc w:val="right"/>
        </w:pPr>
        <w:r>
          <w:t xml:space="preserve">    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1909781"/>
      <w:showingPlcHdr/>
    </w:sdtPr>
    <w:sdtEndPr/>
    <w:sdtContent>
      <w:p w14:paraId="7E39054D" w14:textId="18F95B54" w:rsidR="00A433A8" w:rsidRDefault="00572D87" w:rsidP="00E26AE7">
        <w:pPr>
          <w:pStyle w:val="af7"/>
          <w:tabs>
            <w:tab w:val="clear" w:pos="4677"/>
            <w:tab w:val="clear" w:pos="9355"/>
            <w:tab w:val="right" w:pos="14853"/>
          </w:tabs>
          <w:ind w:left="142"/>
          <w:jc w:val="right"/>
        </w:pPr>
        <w:r>
          <w:t xml:space="preserve">     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F08BE" w14:textId="638D2D07" w:rsidR="00A433A8" w:rsidRDefault="00A433A8" w:rsidP="00C178DF">
    <w:pPr>
      <w:pStyle w:val="af7"/>
      <w:tabs>
        <w:tab w:val="clear" w:pos="4677"/>
        <w:tab w:val="clear" w:pos="9355"/>
        <w:tab w:val="right" w:pos="14853"/>
      </w:tabs>
      <w:ind w:left="14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AA824" w14:textId="77777777" w:rsidR="005A16E6" w:rsidRDefault="005A16E6" w:rsidP="009D69D2">
      <w:r>
        <w:separator/>
      </w:r>
    </w:p>
  </w:footnote>
  <w:footnote w:type="continuationSeparator" w:id="0">
    <w:p w14:paraId="12939930" w14:textId="77777777" w:rsidR="005A16E6" w:rsidRDefault="005A16E6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0B5E1" w14:textId="4DB8825D" w:rsidR="00A433A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>
      <w:rPr>
        <w:sz w:val="20"/>
        <w:szCs w:val="20"/>
      </w:rPr>
      <w:t xml:space="preserve">план </w:t>
    </w:r>
    <w:r w:rsidR="000F2E16">
      <w:rPr>
        <w:sz w:val="20"/>
        <w:szCs w:val="20"/>
      </w:rPr>
      <w:t>Маламинского</w:t>
    </w:r>
    <w:r w:rsidRPr="0087205A">
      <w:rPr>
        <w:sz w:val="20"/>
        <w:szCs w:val="20"/>
      </w:rPr>
      <w:t xml:space="preserve"> сельского поселения </w:t>
    </w:r>
    <w:r>
      <w:rPr>
        <w:sz w:val="20"/>
        <w:szCs w:val="20"/>
      </w:rPr>
      <w:t>Успенского</w:t>
    </w:r>
    <w:r w:rsidRPr="0087205A">
      <w:rPr>
        <w:sz w:val="20"/>
        <w:szCs w:val="20"/>
      </w:rPr>
      <w:t xml:space="preserve"> района Краснодарского края</w:t>
    </w:r>
    <w:r>
      <w:rPr>
        <w:sz w:val="20"/>
        <w:szCs w:val="20"/>
      </w:rPr>
      <w:t>.</w:t>
    </w:r>
  </w:p>
  <w:p w14:paraId="444E5AF8" w14:textId="77777777" w:rsidR="00A433A8" w:rsidRPr="003B02B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9732B" w14:textId="28742F79" w:rsidR="00B56800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="000F2E16">
      <w:rPr>
        <w:sz w:val="20"/>
        <w:szCs w:val="20"/>
      </w:rPr>
      <w:t>Маламинского</w:t>
    </w:r>
    <w:r w:rsidRPr="00212054">
      <w:rPr>
        <w:sz w:val="20"/>
        <w:szCs w:val="20"/>
      </w:rPr>
      <w:t xml:space="preserve"> сельского поселения </w:t>
    </w:r>
    <w:r>
      <w:rPr>
        <w:sz w:val="20"/>
        <w:szCs w:val="20"/>
      </w:rPr>
      <w:t>Успенского</w:t>
    </w:r>
    <w:r w:rsidRPr="00212054">
      <w:rPr>
        <w:sz w:val="20"/>
        <w:szCs w:val="20"/>
      </w:rPr>
      <w:t xml:space="preserve"> района Краснодарского края.</w:t>
    </w:r>
  </w:p>
  <w:p w14:paraId="7FD85D8A" w14:textId="29904164" w:rsidR="00A433A8" w:rsidRPr="003B02B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 xml:space="preserve">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F8D09" w14:textId="26D199DB" w:rsidR="00A433A8" w:rsidRDefault="00A433A8" w:rsidP="0039677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 w:rsidRPr="007C1138">
      <w:rPr>
        <w:sz w:val="20"/>
        <w:szCs w:val="20"/>
      </w:rPr>
      <w:t>Генеральный пла</w:t>
    </w:r>
    <w:r>
      <w:rPr>
        <w:sz w:val="20"/>
        <w:szCs w:val="20"/>
      </w:rPr>
      <w:t>н</w:t>
    </w:r>
    <w:r w:rsidR="001852D2">
      <w:rPr>
        <w:sz w:val="20"/>
        <w:szCs w:val="20"/>
      </w:rPr>
      <w:t xml:space="preserve"> </w:t>
    </w:r>
    <w:r w:rsidR="000F2E16">
      <w:rPr>
        <w:sz w:val="20"/>
        <w:szCs w:val="20"/>
      </w:rPr>
      <w:t>Маламинского</w:t>
    </w:r>
    <w:r w:rsidRPr="0021366D">
      <w:rPr>
        <w:sz w:val="20"/>
        <w:szCs w:val="20"/>
      </w:rPr>
      <w:t xml:space="preserve"> поселения </w:t>
    </w:r>
    <w:r>
      <w:rPr>
        <w:sz w:val="20"/>
        <w:szCs w:val="20"/>
      </w:rPr>
      <w:t>Успенского</w:t>
    </w:r>
    <w:r w:rsidRPr="0021366D">
      <w:rPr>
        <w:sz w:val="20"/>
        <w:szCs w:val="20"/>
      </w:rPr>
      <w:t xml:space="preserve"> района Краснодарского края.</w:t>
    </w:r>
  </w:p>
  <w:p w14:paraId="36C8E66E" w14:textId="11827A59" w:rsidR="00A433A8" w:rsidRPr="00396772" w:rsidRDefault="00A433A8" w:rsidP="0039677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01A5F65"/>
    <w:multiLevelType w:val="hybridMultilevel"/>
    <w:tmpl w:val="ADAAFD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23125CF"/>
    <w:multiLevelType w:val="hybridMultilevel"/>
    <w:tmpl w:val="6598FE4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B960C05"/>
    <w:multiLevelType w:val="hybridMultilevel"/>
    <w:tmpl w:val="DC84786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2BDF3A09"/>
    <w:multiLevelType w:val="hybridMultilevel"/>
    <w:tmpl w:val="459E1E8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C434C65"/>
    <w:multiLevelType w:val="hybridMultilevel"/>
    <w:tmpl w:val="E0E085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90544A"/>
    <w:multiLevelType w:val="hybridMultilevel"/>
    <w:tmpl w:val="D19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7F20F0"/>
    <w:multiLevelType w:val="hybridMultilevel"/>
    <w:tmpl w:val="AD2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CB75A2"/>
    <w:multiLevelType w:val="hybridMultilevel"/>
    <w:tmpl w:val="4E2EB40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B63566"/>
    <w:multiLevelType w:val="hybridMultilevel"/>
    <w:tmpl w:val="973A1C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1C2FD6"/>
    <w:multiLevelType w:val="hybridMultilevel"/>
    <w:tmpl w:val="25185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3B10E7"/>
    <w:multiLevelType w:val="hybridMultilevel"/>
    <w:tmpl w:val="2B8C2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9B3316"/>
    <w:multiLevelType w:val="hybridMultilevel"/>
    <w:tmpl w:val="2842C58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664C"/>
    <w:multiLevelType w:val="hybridMultilevel"/>
    <w:tmpl w:val="62549CA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5DD7397A"/>
    <w:multiLevelType w:val="hybridMultilevel"/>
    <w:tmpl w:val="5CE65A7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BA2CD8"/>
    <w:multiLevelType w:val="hybridMultilevel"/>
    <w:tmpl w:val="4AD66F74"/>
    <w:lvl w:ilvl="0" w:tplc="2BB66F2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C7769C"/>
    <w:multiLevelType w:val="hybridMultilevel"/>
    <w:tmpl w:val="419C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423A97"/>
    <w:multiLevelType w:val="hybridMultilevel"/>
    <w:tmpl w:val="C302B9BA"/>
    <w:lvl w:ilvl="0" w:tplc="2BB66F2E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>
    <w:nsid w:val="6DA108D6"/>
    <w:multiLevelType w:val="hybridMultilevel"/>
    <w:tmpl w:val="3D2627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>
    <w:nsid w:val="76E62CE8"/>
    <w:multiLevelType w:val="hybridMultilevel"/>
    <w:tmpl w:val="DDEA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32"/>
  </w:num>
  <w:num w:numId="4">
    <w:abstractNumId w:val="26"/>
  </w:num>
  <w:num w:numId="5">
    <w:abstractNumId w:val="40"/>
  </w:num>
  <w:num w:numId="6">
    <w:abstractNumId w:val="28"/>
  </w:num>
  <w:num w:numId="7">
    <w:abstractNumId w:val="1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9"/>
  </w:num>
  <w:num w:numId="11">
    <w:abstractNumId w:val="36"/>
  </w:num>
  <w:num w:numId="12">
    <w:abstractNumId w:val="29"/>
  </w:num>
  <w:num w:numId="13">
    <w:abstractNumId w:val="38"/>
  </w:num>
  <w:num w:numId="14">
    <w:abstractNumId w:val="20"/>
  </w:num>
  <w:num w:numId="15">
    <w:abstractNumId w:val="31"/>
  </w:num>
  <w:num w:numId="16">
    <w:abstractNumId w:val="17"/>
  </w:num>
  <w:num w:numId="17">
    <w:abstractNumId w:val="44"/>
  </w:num>
  <w:num w:numId="18">
    <w:abstractNumId w:val="35"/>
  </w:num>
  <w:num w:numId="19">
    <w:abstractNumId w:val="25"/>
  </w:num>
  <w:num w:numId="20">
    <w:abstractNumId w:val="43"/>
  </w:num>
  <w:num w:numId="21">
    <w:abstractNumId w:val="24"/>
  </w:num>
  <w:num w:numId="22">
    <w:abstractNumId w:val="41"/>
  </w:num>
  <w:num w:numId="23">
    <w:abstractNumId w:val="34"/>
  </w:num>
  <w:num w:numId="24">
    <w:abstractNumId w:val="23"/>
  </w:num>
  <w:num w:numId="25">
    <w:abstractNumId w:val="33"/>
  </w:num>
  <w:num w:numId="26">
    <w:abstractNumId w:val="30"/>
  </w:num>
  <w:num w:numId="27">
    <w:abstractNumId w:val="42"/>
  </w:num>
  <w:num w:numId="28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1CD2"/>
    <w:rsid w:val="00001F17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B27"/>
    <w:rsid w:val="00005B83"/>
    <w:rsid w:val="00005DBB"/>
    <w:rsid w:val="00005E2F"/>
    <w:rsid w:val="0000624F"/>
    <w:rsid w:val="000069EB"/>
    <w:rsid w:val="000076E7"/>
    <w:rsid w:val="00007AA5"/>
    <w:rsid w:val="00007BD3"/>
    <w:rsid w:val="00007FAB"/>
    <w:rsid w:val="00010DA7"/>
    <w:rsid w:val="00011D70"/>
    <w:rsid w:val="00011E2C"/>
    <w:rsid w:val="0001283F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3D5F"/>
    <w:rsid w:val="0002591D"/>
    <w:rsid w:val="00025AB1"/>
    <w:rsid w:val="00026241"/>
    <w:rsid w:val="00026AF0"/>
    <w:rsid w:val="00026B6E"/>
    <w:rsid w:val="00027399"/>
    <w:rsid w:val="00030202"/>
    <w:rsid w:val="00030662"/>
    <w:rsid w:val="000311CE"/>
    <w:rsid w:val="000313A9"/>
    <w:rsid w:val="00031460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0F2F"/>
    <w:rsid w:val="000423F5"/>
    <w:rsid w:val="00042F82"/>
    <w:rsid w:val="000436AC"/>
    <w:rsid w:val="00044143"/>
    <w:rsid w:val="00044919"/>
    <w:rsid w:val="000454EA"/>
    <w:rsid w:val="00045D0E"/>
    <w:rsid w:val="00045E12"/>
    <w:rsid w:val="00045F5A"/>
    <w:rsid w:val="00046BE9"/>
    <w:rsid w:val="000474E4"/>
    <w:rsid w:val="00050150"/>
    <w:rsid w:val="00050BD4"/>
    <w:rsid w:val="00050C8E"/>
    <w:rsid w:val="00051204"/>
    <w:rsid w:val="000512F4"/>
    <w:rsid w:val="0005166D"/>
    <w:rsid w:val="000519CE"/>
    <w:rsid w:val="00051DF4"/>
    <w:rsid w:val="00051FA0"/>
    <w:rsid w:val="00052479"/>
    <w:rsid w:val="00052521"/>
    <w:rsid w:val="0005257C"/>
    <w:rsid w:val="00052E58"/>
    <w:rsid w:val="00053143"/>
    <w:rsid w:val="000538A1"/>
    <w:rsid w:val="00053A53"/>
    <w:rsid w:val="00053A6F"/>
    <w:rsid w:val="00054CF6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0F47"/>
    <w:rsid w:val="00060F7D"/>
    <w:rsid w:val="00061939"/>
    <w:rsid w:val="00062F88"/>
    <w:rsid w:val="0006301E"/>
    <w:rsid w:val="0006303E"/>
    <w:rsid w:val="00063386"/>
    <w:rsid w:val="00063EE2"/>
    <w:rsid w:val="00063F91"/>
    <w:rsid w:val="00065DB8"/>
    <w:rsid w:val="00065F90"/>
    <w:rsid w:val="00066015"/>
    <w:rsid w:val="00066186"/>
    <w:rsid w:val="00066D5B"/>
    <w:rsid w:val="00067F55"/>
    <w:rsid w:val="00070B57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0F1"/>
    <w:rsid w:val="000772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87D41"/>
    <w:rsid w:val="00090CA8"/>
    <w:rsid w:val="000910DB"/>
    <w:rsid w:val="00091C17"/>
    <w:rsid w:val="000920F7"/>
    <w:rsid w:val="000922B7"/>
    <w:rsid w:val="00092441"/>
    <w:rsid w:val="0009262D"/>
    <w:rsid w:val="00092D76"/>
    <w:rsid w:val="000933BD"/>
    <w:rsid w:val="000935BE"/>
    <w:rsid w:val="00094127"/>
    <w:rsid w:val="00094193"/>
    <w:rsid w:val="00094357"/>
    <w:rsid w:val="000953C7"/>
    <w:rsid w:val="000963A0"/>
    <w:rsid w:val="000965D8"/>
    <w:rsid w:val="000965DD"/>
    <w:rsid w:val="00096D87"/>
    <w:rsid w:val="00097165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A2C"/>
    <w:rsid w:val="000A2C0B"/>
    <w:rsid w:val="000A372A"/>
    <w:rsid w:val="000A3764"/>
    <w:rsid w:val="000A3926"/>
    <w:rsid w:val="000A4BEA"/>
    <w:rsid w:val="000A677C"/>
    <w:rsid w:val="000A7566"/>
    <w:rsid w:val="000A75D9"/>
    <w:rsid w:val="000A7641"/>
    <w:rsid w:val="000A79A3"/>
    <w:rsid w:val="000A7CE9"/>
    <w:rsid w:val="000B01ED"/>
    <w:rsid w:val="000B0458"/>
    <w:rsid w:val="000B0514"/>
    <w:rsid w:val="000B09B8"/>
    <w:rsid w:val="000B0A46"/>
    <w:rsid w:val="000B0DBB"/>
    <w:rsid w:val="000B1719"/>
    <w:rsid w:val="000B178A"/>
    <w:rsid w:val="000B1C98"/>
    <w:rsid w:val="000B22DC"/>
    <w:rsid w:val="000B2694"/>
    <w:rsid w:val="000B3C35"/>
    <w:rsid w:val="000B3C82"/>
    <w:rsid w:val="000B3CF5"/>
    <w:rsid w:val="000B3FF3"/>
    <w:rsid w:val="000B3FFE"/>
    <w:rsid w:val="000B549D"/>
    <w:rsid w:val="000B573F"/>
    <w:rsid w:val="000B5AB1"/>
    <w:rsid w:val="000B5E90"/>
    <w:rsid w:val="000B65CB"/>
    <w:rsid w:val="000B6B27"/>
    <w:rsid w:val="000B71DC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3625"/>
    <w:rsid w:val="000C5BA9"/>
    <w:rsid w:val="000C6037"/>
    <w:rsid w:val="000C6760"/>
    <w:rsid w:val="000C6A22"/>
    <w:rsid w:val="000C710D"/>
    <w:rsid w:val="000C71AF"/>
    <w:rsid w:val="000C73B3"/>
    <w:rsid w:val="000C781F"/>
    <w:rsid w:val="000C782D"/>
    <w:rsid w:val="000C7A3D"/>
    <w:rsid w:val="000D0CCF"/>
    <w:rsid w:val="000D1688"/>
    <w:rsid w:val="000D1D2C"/>
    <w:rsid w:val="000D1FA4"/>
    <w:rsid w:val="000D2272"/>
    <w:rsid w:val="000D2748"/>
    <w:rsid w:val="000D28DB"/>
    <w:rsid w:val="000D2D5F"/>
    <w:rsid w:val="000D33F7"/>
    <w:rsid w:val="000D43C9"/>
    <w:rsid w:val="000D4F23"/>
    <w:rsid w:val="000D524C"/>
    <w:rsid w:val="000D555F"/>
    <w:rsid w:val="000D651C"/>
    <w:rsid w:val="000D686B"/>
    <w:rsid w:val="000D6E20"/>
    <w:rsid w:val="000D6F14"/>
    <w:rsid w:val="000D77D5"/>
    <w:rsid w:val="000E03C6"/>
    <w:rsid w:val="000E0C17"/>
    <w:rsid w:val="000E0DA0"/>
    <w:rsid w:val="000E1183"/>
    <w:rsid w:val="000E14D5"/>
    <w:rsid w:val="000E1F9D"/>
    <w:rsid w:val="000E22AC"/>
    <w:rsid w:val="000E234C"/>
    <w:rsid w:val="000E2A88"/>
    <w:rsid w:val="000E2E95"/>
    <w:rsid w:val="000E2E98"/>
    <w:rsid w:val="000E395C"/>
    <w:rsid w:val="000E4279"/>
    <w:rsid w:val="000E4367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E16"/>
    <w:rsid w:val="000F2F99"/>
    <w:rsid w:val="000F338D"/>
    <w:rsid w:val="000F3401"/>
    <w:rsid w:val="000F4ACB"/>
    <w:rsid w:val="000F51A1"/>
    <w:rsid w:val="000F5B3A"/>
    <w:rsid w:val="000F5EA8"/>
    <w:rsid w:val="000F630E"/>
    <w:rsid w:val="000F63A9"/>
    <w:rsid w:val="000F6C98"/>
    <w:rsid w:val="000F7872"/>
    <w:rsid w:val="000F78ED"/>
    <w:rsid w:val="000F7E23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3D1"/>
    <w:rsid w:val="00105CDE"/>
    <w:rsid w:val="00106021"/>
    <w:rsid w:val="00106195"/>
    <w:rsid w:val="0010698D"/>
    <w:rsid w:val="00106A08"/>
    <w:rsid w:val="00106DDE"/>
    <w:rsid w:val="00106F30"/>
    <w:rsid w:val="001100A3"/>
    <w:rsid w:val="001101EE"/>
    <w:rsid w:val="001105CA"/>
    <w:rsid w:val="0011065E"/>
    <w:rsid w:val="001107AB"/>
    <w:rsid w:val="001117CA"/>
    <w:rsid w:val="00111D9C"/>
    <w:rsid w:val="00112479"/>
    <w:rsid w:val="001129F2"/>
    <w:rsid w:val="00113081"/>
    <w:rsid w:val="001134EB"/>
    <w:rsid w:val="00113ADA"/>
    <w:rsid w:val="00114127"/>
    <w:rsid w:val="00114276"/>
    <w:rsid w:val="00115560"/>
    <w:rsid w:val="001155B5"/>
    <w:rsid w:val="00115A1F"/>
    <w:rsid w:val="00115D82"/>
    <w:rsid w:val="001161D0"/>
    <w:rsid w:val="00116AC8"/>
    <w:rsid w:val="00116B10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240"/>
    <w:rsid w:val="0012245F"/>
    <w:rsid w:val="00122CAC"/>
    <w:rsid w:val="001231B1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2DD"/>
    <w:rsid w:val="001274DE"/>
    <w:rsid w:val="001276D5"/>
    <w:rsid w:val="0012774D"/>
    <w:rsid w:val="001301B0"/>
    <w:rsid w:val="0013032E"/>
    <w:rsid w:val="00130641"/>
    <w:rsid w:val="001309A4"/>
    <w:rsid w:val="00130CC0"/>
    <w:rsid w:val="00130FA9"/>
    <w:rsid w:val="0013130A"/>
    <w:rsid w:val="00131513"/>
    <w:rsid w:val="00131544"/>
    <w:rsid w:val="001318DA"/>
    <w:rsid w:val="0013197B"/>
    <w:rsid w:val="001326FE"/>
    <w:rsid w:val="00133144"/>
    <w:rsid w:val="0013342C"/>
    <w:rsid w:val="001337CA"/>
    <w:rsid w:val="00133AC9"/>
    <w:rsid w:val="00133CE5"/>
    <w:rsid w:val="00134941"/>
    <w:rsid w:val="00134D56"/>
    <w:rsid w:val="00134D82"/>
    <w:rsid w:val="001355A0"/>
    <w:rsid w:val="00135A39"/>
    <w:rsid w:val="00135EFE"/>
    <w:rsid w:val="00135FB6"/>
    <w:rsid w:val="00136133"/>
    <w:rsid w:val="00136215"/>
    <w:rsid w:val="00136782"/>
    <w:rsid w:val="00136A84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26"/>
    <w:rsid w:val="00142677"/>
    <w:rsid w:val="00142D40"/>
    <w:rsid w:val="00142EEE"/>
    <w:rsid w:val="00142F2D"/>
    <w:rsid w:val="0014309B"/>
    <w:rsid w:val="001430D6"/>
    <w:rsid w:val="00143A07"/>
    <w:rsid w:val="00143BDB"/>
    <w:rsid w:val="00144146"/>
    <w:rsid w:val="001441E1"/>
    <w:rsid w:val="00144296"/>
    <w:rsid w:val="00144541"/>
    <w:rsid w:val="00144890"/>
    <w:rsid w:val="00144A1C"/>
    <w:rsid w:val="0014551D"/>
    <w:rsid w:val="00145584"/>
    <w:rsid w:val="001462BD"/>
    <w:rsid w:val="0014678E"/>
    <w:rsid w:val="0014691D"/>
    <w:rsid w:val="00146A03"/>
    <w:rsid w:val="00146A62"/>
    <w:rsid w:val="001471C1"/>
    <w:rsid w:val="00147264"/>
    <w:rsid w:val="00147403"/>
    <w:rsid w:val="0015010D"/>
    <w:rsid w:val="00150726"/>
    <w:rsid w:val="001507C5"/>
    <w:rsid w:val="001524C1"/>
    <w:rsid w:val="00152C69"/>
    <w:rsid w:val="00153231"/>
    <w:rsid w:val="00153453"/>
    <w:rsid w:val="0015378F"/>
    <w:rsid w:val="00153CB0"/>
    <w:rsid w:val="001544DB"/>
    <w:rsid w:val="00154C34"/>
    <w:rsid w:val="00155E44"/>
    <w:rsid w:val="00156290"/>
    <w:rsid w:val="00156BE4"/>
    <w:rsid w:val="00157699"/>
    <w:rsid w:val="00157A93"/>
    <w:rsid w:val="00157F2C"/>
    <w:rsid w:val="00160EFC"/>
    <w:rsid w:val="00161008"/>
    <w:rsid w:val="00161A32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BC4"/>
    <w:rsid w:val="00171C90"/>
    <w:rsid w:val="00172037"/>
    <w:rsid w:val="00173E63"/>
    <w:rsid w:val="001740B4"/>
    <w:rsid w:val="0017450D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6926"/>
    <w:rsid w:val="00176F4F"/>
    <w:rsid w:val="00176F8E"/>
    <w:rsid w:val="00177213"/>
    <w:rsid w:val="0017724E"/>
    <w:rsid w:val="00177D43"/>
    <w:rsid w:val="00177EB5"/>
    <w:rsid w:val="00180070"/>
    <w:rsid w:val="00180243"/>
    <w:rsid w:val="0018067E"/>
    <w:rsid w:val="00181137"/>
    <w:rsid w:val="00181408"/>
    <w:rsid w:val="0018159C"/>
    <w:rsid w:val="001818A4"/>
    <w:rsid w:val="00181D62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2D2"/>
    <w:rsid w:val="00185644"/>
    <w:rsid w:val="00185AC5"/>
    <w:rsid w:val="00186A8D"/>
    <w:rsid w:val="0018702C"/>
    <w:rsid w:val="00187514"/>
    <w:rsid w:val="00187B9A"/>
    <w:rsid w:val="00190A26"/>
    <w:rsid w:val="00190F16"/>
    <w:rsid w:val="001911CD"/>
    <w:rsid w:val="001914DE"/>
    <w:rsid w:val="0019163E"/>
    <w:rsid w:val="0019231C"/>
    <w:rsid w:val="00192338"/>
    <w:rsid w:val="00192E02"/>
    <w:rsid w:val="00192F6A"/>
    <w:rsid w:val="001930A3"/>
    <w:rsid w:val="00193263"/>
    <w:rsid w:val="00193357"/>
    <w:rsid w:val="001939BB"/>
    <w:rsid w:val="00193EBD"/>
    <w:rsid w:val="001946D4"/>
    <w:rsid w:val="001948C5"/>
    <w:rsid w:val="00194955"/>
    <w:rsid w:val="001950C1"/>
    <w:rsid w:val="001952C4"/>
    <w:rsid w:val="00195A83"/>
    <w:rsid w:val="00196248"/>
    <w:rsid w:val="00196DBE"/>
    <w:rsid w:val="00196F61"/>
    <w:rsid w:val="00196FC3"/>
    <w:rsid w:val="001976D2"/>
    <w:rsid w:val="00197981"/>
    <w:rsid w:val="00197AA7"/>
    <w:rsid w:val="00197DF9"/>
    <w:rsid w:val="001A0C18"/>
    <w:rsid w:val="001A153B"/>
    <w:rsid w:val="001A1C98"/>
    <w:rsid w:val="001A215E"/>
    <w:rsid w:val="001A28EB"/>
    <w:rsid w:val="001A35AC"/>
    <w:rsid w:val="001A3B52"/>
    <w:rsid w:val="001A3F60"/>
    <w:rsid w:val="001A457D"/>
    <w:rsid w:val="001A4E66"/>
    <w:rsid w:val="001A4F48"/>
    <w:rsid w:val="001A529F"/>
    <w:rsid w:val="001A5814"/>
    <w:rsid w:val="001A5C25"/>
    <w:rsid w:val="001A5E45"/>
    <w:rsid w:val="001A6695"/>
    <w:rsid w:val="001A7007"/>
    <w:rsid w:val="001A7DCD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4FDA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988"/>
    <w:rsid w:val="001C1A12"/>
    <w:rsid w:val="001C246B"/>
    <w:rsid w:val="001C2504"/>
    <w:rsid w:val="001C267B"/>
    <w:rsid w:val="001C340F"/>
    <w:rsid w:val="001C4582"/>
    <w:rsid w:val="001C49F8"/>
    <w:rsid w:val="001C60DF"/>
    <w:rsid w:val="001C62EC"/>
    <w:rsid w:val="001C63DA"/>
    <w:rsid w:val="001C6D8D"/>
    <w:rsid w:val="001C7137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2307"/>
    <w:rsid w:val="001D33D5"/>
    <w:rsid w:val="001D3472"/>
    <w:rsid w:val="001D3690"/>
    <w:rsid w:val="001D424B"/>
    <w:rsid w:val="001D4941"/>
    <w:rsid w:val="001D4EB3"/>
    <w:rsid w:val="001D4EC8"/>
    <w:rsid w:val="001D51C7"/>
    <w:rsid w:val="001D54FF"/>
    <w:rsid w:val="001D5753"/>
    <w:rsid w:val="001D57A6"/>
    <w:rsid w:val="001D5F9A"/>
    <w:rsid w:val="001D62B0"/>
    <w:rsid w:val="001D6433"/>
    <w:rsid w:val="001D6AB3"/>
    <w:rsid w:val="001D6BA9"/>
    <w:rsid w:val="001D6E5D"/>
    <w:rsid w:val="001D73F8"/>
    <w:rsid w:val="001D7458"/>
    <w:rsid w:val="001D7C8F"/>
    <w:rsid w:val="001E0018"/>
    <w:rsid w:val="001E0615"/>
    <w:rsid w:val="001E064A"/>
    <w:rsid w:val="001E0A83"/>
    <w:rsid w:val="001E0C28"/>
    <w:rsid w:val="001E0EA8"/>
    <w:rsid w:val="001E1007"/>
    <w:rsid w:val="001E1137"/>
    <w:rsid w:val="001E155E"/>
    <w:rsid w:val="001E18B5"/>
    <w:rsid w:val="001E19CF"/>
    <w:rsid w:val="001E2356"/>
    <w:rsid w:val="001E23A3"/>
    <w:rsid w:val="001E2499"/>
    <w:rsid w:val="001E2865"/>
    <w:rsid w:val="001E2E45"/>
    <w:rsid w:val="001E340D"/>
    <w:rsid w:val="001E3545"/>
    <w:rsid w:val="001E38D7"/>
    <w:rsid w:val="001E3C87"/>
    <w:rsid w:val="001E46DA"/>
    <w:rsid w:val="001E5382"/>
    <w:rsid w:val="001E542B"/>
    <w:rsid w:val="001E54B7"/>
    <w:rsid w:val="001E5C07"/>
    <w:rsid w:val="001E5C56"/>
    <w:rsid w:val="001E73F2"/>
    <w:rsid w:val="001E7477"/>
    <w:rsid w:val="001E765A"/>
    <w:rsid w:val="001E77ED"/>
    <w:rsid w:val="001E7D00"/>
    <w:rsid w:val="001F054D"/>
    <w:rsid w:val="001F0AAF"/>
    <w:rsid w:val="001F0ABD"/>
    <w:rsid w:val="001F0CAA"/>
    <w:rsid w:val="001F0CEC"/>
    <w:rsid w:val="001F1DE5"/>
    <w:rsid w:val="001F227B"/>
    <w:rsid w:val="001F2280"/>
    <w:rsid w:val="001F257D"/>
    <w:rsid w:val="001F26FC"/>
    <w:rsid w:val="001F280A"/>
    <w:rsid w:val="001F2ED3"/>
    <w:rsid w:val="001F3589"/>
    <w:rsid w:val="001F3DD9"/>
    <w:rsid w:val="001F4772"/>
    <w:rsid w:val="001F53BD"/>
    <w:rsid w:val="001F5CC9"/>
    <w:rsid w:val="001F625C"/>
    <w:rsid w:val="001F6426"/>
    <w:rsid w:val="001F667C"/>
    <w:rsid w:val="001F66DC"/>
    <w:rsid w:val="002002F0"/>
    <w:rsid w:val="00200420"/>
    <w:rsid w:val="00200981"/>
    <w:rsid w:val="002012BE"/>
    <w:rsid w:val="0020195F"/>
    <w:rsid w:val="00201B4E"/>
    <w:rsid w:val="002027B8"/>
    <w:rsid w:val="00202B6F"/>
    <w:rsid w:val="00202E32"/>
    <w:rsid w:val="00203432"/>
    <w:rsid w:val="0020360A"/>
    <w:rsid w:val="00203717"/>
    <w:rsid w:val="0020404F"/>
    <w:rsid w:val="00204671"/>
    <w:rsid w:val="002047CE"/>
    <w:rsid w:val="00205222"/>
    <w:rsid w:val="002056F2"/>
    <w:rsid w:val="00205D44"/>
    <w:rsid w:val="00206031"/>
    <w:rsid w:val="002067A3"/>
    <w:rsid w:val="002070C8"/>
    <w:rsid w:val="00207570"/>
    <w:rsid w:val="00207EBA"/>
    <w:rsid w:val="00207FA1"/>
    <w:rsid w:val="00210012"/>
    <w:rsid w:val="002115BF"/>
    <w:rsid w:val="00211DC6"/>
    <w:rsid w:val="00212054"/>
    <w:rsid w:val="00212DC4"/>
    <w:rsid w:val="00213514"/>
    <w:rsid w:val="0021366D"/>
    <w:rsid w:val="002143C2"/>
    <w:rsid w:val="00215588"/>
    <w:rsid w:val="002156A5"/>
    <w:rsid w:val="00215BB6"/>
    <w:rsid w:val="00216022"/>
    <w:rsid w:val="002160E4"/>
    <w:rsid w:val="00216132"/>
    <w:rsid w:val="002162A5"/>
    <w:rsid w:val="0021691A"/>
    <w:rsid w:val="00216BA9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B0"/>
    <w:rsid w:val="00221EC3"/>
    <w:rsid w:val="0022208D"/>
    <w:rsid w:val="002224F1"/>
    <w:rsid w:val="00222877"/>
    <w:rsid w:val="00222F2E"/>
    <w:rsid w:val="00224095"/>
    <w:rsid w:val="0022416F"/>
    <w:rsid w:val="002245BF"/>
    <w:rsid w:val="00225873"/>
    <w:rsid w:val="002267D5"/>
    <w:rsid w:val="002268DB"/>
    <w:rsid w:val="00227039"/>
    <w:rsid w:val="00227327"/>
    <w:rsid w:val="0022744A"/>
    <w:rsid w:val="0022764D"/>
    <w:rsid w:val="00230D1E"/>
    <w:rsid w:val="002315D8"/>
    <w:rsid w:val="0023177E"/>
    <w:rsid w:val="002318B3"/>
    <w:rsid w:val="00231DA3"/>
    <w:rsid w:val="00232584"/>
    <w:rsid w:val="00232C33"/>
    <w:rsid w:val="0023395B"/>
    <w:rsid w:val="00234376"/>
    <w:rsid w:val="00234850"/>
    <w:rsid w:val="00234C6B"/>
    <w:rsid w:val="002350DE"/>
    <w:rsid w:val="00235A28"/>
    <w:rsid w:val="00237B96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5BCE"/>
    <w:rsid w:val="00246607"/>
    <w:rsid w:val="00247D38"/>
    <w:rsid w:val="002509B7"/>
    <w:rsid w:val="00250C68"/>
    <w:rsid w:val="00250CA9"/>
    <w:rsid w:val="00250CAC"/>
    <w:rsid w:val="00250EED"/>
    <w:rsid w:val="00251A16"/>
    <w:rsid w:val="0025313F"/>
    <w:rsid w:val="00253771"/>
    <w:rsid w:val="002539AA"/>
    <w:rsid w:val="00253C75"/>
    <w:rsid w:val="0025437A"/>
    <w:rsid w:val="00254515"/>
    <w:rsid w:val="0025498E"/>
    <w:rsid w:val="002554A3"/>
    <w:rsid w:val="00255602"/>
    <w:rsid w:val="0025609C"/>
    <w:rsid w:val="002562C7"/>
    <w:rsid w:val="0025764B"/>
    <w:rsid w:val="0026051B"/>
    <w:rsid w:val="00261111"/>
    <w:rsid w:val="00261573"/>
    <w:rsid w:val="00261CC8"/>
    <w:rsid w:val="00261F58"/>
    <w:rsid w:val="00262663"/>
    <w:rsid w:val="00262C8A"/>
    <w:rsid w:val="00263412"/>
    <w:rsid w:val="002634AA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51"/>
    <w:rsid w:val="00267FE2"/>
    <w:rsid w:val="00270044"/>
    <w:rsid w:val="00270467"/>
    <w:rsid w:val="00270BC2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A00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B81"/>
    <w:rsid w:val="00282BF1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6F36"/>
    <w:rsid w:val="0028765A"/>
    <w:rsid w:val="00287C00"/>
    <w:rsid w:val="00287FF0"/>
    <w:rsid w:val="00290E7A"/>
    <w:rsid w:val="0029104B"/>
    <w:rsid w:val="002916EA"/>
    <w:rsid w:val="00291887"/>
    <w:rsid w:val="0029207D"/>
    <w:rsid w:val="00292E58"/>
    <w:rsid w:val="00293271"/>
    <w:rsid w:val="00293B5F"/>
    <w:rsid w:val="00294190"/>
    <w:rsid w:val="00294B1D"/>
    <w:rsid w:val="00294E65"/>
    <w:rsid w:val="00295ADA"/>
    <w:rsid w:val="00295D1E"/>
    <w:rsid w:val="00295F83"/>
    <w:rsid w:val="0029667E"/>
    <w:rsid w:val="00297509"/>
    <w:rsid w:val="00297733"/>
    <w:rsid w:val="002977C6"/>
    <w:rsid w:val="00297854"/>
    <w:rsid w:val="00297D57"/>
    <w:rsid w:val="00297F52"/>
    <w:rsid w:val="002A0354"/>
    <w:rsid w:val="002A0B4B"/>
    <w:rsid w:val="002A1B5C"/>
    <w:rsid w:val="002A29D0"/>
    <w:rsid w:val="002A3172"/>
    <w:rsid w:val="002A3554"/>
    <w:rsid w:val="002A36A0"/>
    <w:rsid w:val="002A3719"/>
    <w:rsid w:val="002A3784"/>
    <w:rsid w:val="002A386D"/>
    <w:rsid w:val="002A3A2E"/>
    <w:rsid w:val="002A3A56"/>
    <w:rsid w:val="002A42BE"/>
    <w:rsid w:val="002A47F0"/>
    <w:rsid w:val="002A486C"/>
    <w:rsid w:val="002A4AEF"/>
    <w:rsid w:val="002A5BA4"/>
    <w:rsid w:val="002A5D31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760"/>
    <w:rsid w:val="002B3A9F"/>
    <w:rsid w:val="002B4018"/>
    <w:rsid w:val="002B41CA"/>
    <w:rsid w:val="002B4812"/>
    <w:rsid w:val="002B4B96"/>
    <w:rsid w:val="002B4F27"/>
    <w:rsid w:val="002B5A5D"/>
    <w:rsid w:val="002B5D66"/>
    <w:rsid w:val="002B6561"/>
    <w:rsid w:val="002B6674"/>
    <w:rsid w:val="002B6B43"/>
    <w:rsid w:val="002B6E4D"/>
    <w:rsid w:val="002B6FB9"/>
    <w:rsid w:val="002B70EA"/>
    <w:rsid w:val="002B7AFF"/>
    <w:rsid w:val="002B7BBE"/>
    <w:rsid w:val="002C0B33"/>
    <w:rsid w:val="002C0B76"/>
    <w:rsid w:val="002C21A3"/>
    <w:rsid w:val="002C313C"/>
    <w:rsid w:val="002C338E"/>
    <w:rsid w:val="002C4048"/>
    <w:rsid w:val="002C41B0"/>
    <w:rsid w:val="002C42B8"/>
    <w:rsid w:val="002C45C3"/>
    <w:rsid w:val="002C495C"/>
    <w:rsid w:val="002C4A59"/>
    <w:rsid w:val="002C4B2B"/>
    <w:rsid w:val="002C5AE0"/>
    <w:rsid w:val="002C6135"/>
    <w:rsid w:val="002C6462"/>
    <w:rsid w:val="002C65FD"/>
    <w:rsid w:val="002C738B"/>
    <w:rsid w:val="002D00D5"/>
    <w:rsid w:val="002D02BD"/>
    <w:rsid w:val="002D0B84"/>
    <w:rsid w:val="002D1896"/>
    <w:rsid w:val="002D1EE3"/>
    <w:rsid w:val="002D1FDA"/>
    <w:rsid w:val="002D21D9"/>
    <w:rsid w:val="002D282F"/>
    <w:rsid w:val="002D2B7D"/>
    <w:rsid w:val="002D2CF7"/>
    <w:rsid w:val="002D3246"/>
    <w:rsid w:val="002D3449"/>
    <w:rsid w:val="002D3659"/>
    <w:rsid w:val="002D3C4F"/>
    <w:rsid w:val="002D3CCD"/>
    <w:rsid w:val="002D3D5F"/>
    <w:rsid w:val="002D3E5A"/>
    <w:rsid w:val="002D3FC6"/>
    <w:rsid w:val="002D4002"/>
    <w:rsid w:val="002D405B"/>
    <w:rsid w:val="002D4171"/>
    <w:rsid w:val="002D4538"/>
    <w:rsid w:val="002D45FC"/>
    <w:rsid w:val="002D48A2"/>
    <w:rsid w:val="002D4C05"/>
    <w:rsid w:val="002D4CA6"/>
    <w:rsid w:val="002D4ECD"/>
    <w:rsid w:val="002D5153"/>
    <w:rsid w:val="002D52F9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7C8"/>
    <w:rsid w:val="002D7D77"/>
    <w:rsid w:val="002D7F01"/>
    <w:rsid w:val="002E0091"/>
    <w:rsid w:val="002E08AA"/>
    <w:rsid w:val="002E1101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5AD"/>
    <w:rsid w:val="002E470F"/>
    <w:rsid w:val="002E479C"/>
    <w:rsid w:val="002E47CD"/>
    <w:rsid w:val="002E4A0F"/>
    <w:rsid w:val="002E4A30"/>
    <w:rsid w:val="002E4E4B"/>
    <w:rsid w:val="002E6311"/>
    <w:rsid w:val="002E686A"/>
    <w:rsid w:val="002E774F"/>
    <w:rsid w:val="002F0026"/>
    <w:rsid w:val="002F06E0"/>
    <w:rsid w:val="002F1325"/>
    <w:rsid w:val="002F21BC"/>
    <w:rsid w:val="002F2258"/>
    <w:rsid w:val="002F294F"/>
    <w:rsid w:val="002F2E13"/>
    <w:rsid w:val="002F2FBF"/>
    <w:rsid w:val="002F3397"/>
    <w:rsid w:val="002F35E1"/>
    <w:rsid w:val="002F42E8"/>
    <w:rsid w:val="002F44D2"/>
    <w:rsid w:val="002F4670"/>
    <w:rsid w:val="002F5272"/>
    <w:rsid w:val="002F5352"/>
    <w:rsid w:val="002F5D1D"/>
    <w:rsid w:val="002F64A6"/>
    <w:rsid w:val="002F6710"/>
    <w:rsid w:val="002F69D4"/>
    <w:rsid w:val="002F740E"/>
    <w:rsid w:val="002F78B0"/>
    <w:rsid w:val="002F7A13"/>
    <w:rsid w:val="003004AB"/>
    <w:rsid w:val="00300AED"/>
    <w:rsid w:val="0030149C"/>
    <w:rsid w:val="003016E9"/>
    <w:rsid w:val="0030189B"/>
    <w:rsid w:val="003020EE"/>
    <w:rsid w:val="003020F6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17A"/>
    <w:rsid w:val="00305525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251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F46"/>
    <w:rsid w:val="0031410E"/>
    <w:rsid w:val="003142D8"/>
    <w:rsid w:val="00314503"/>
    <w:rsid w:val="0031460A"/>
    <w:rsid w:val="00315179"/>
    <w:rsid w:val="00315916"/>
    <w:rsid w:val="00315982"/>
    <w:rsid w:val="003160F5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89A"/>
    <w:rsid w:val="00324A50"/>
    <w:rsid w:val="0032535A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15F"/>
    <w:rsid w:val="00327977"/>
    <w:rsid w:val="00327DC7"/>
    <w:rsid w:val="00327E09"/>
    <w:rsid w:val="00327EE2"/>
    <w:rsid w:val="003312FB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3E43"/>
    <w:rsid w:val="0033482C"/>
    <w:rsid w:val="00334B5A"/>
    <w:rsid w:val="00335453"/>
    <w:rsid w:val="00335AE2"/>
    <w:rsid w:val="00335E93"/>
    <w:rsid w:val="00336587"/>
    <w:rsid w:val="00336654"/>
    <w:rsid w:val="00336E2A"/>
    <w:rsid w:val="00337136"/>
    <w:rsid w:val="00337C24"/>
    <w:rsid w:val="0034032E"/>
    <w:rsid w:val="0034073D"/>
    <w:rsid w:val="0034074D"/>
    <w:rsid w:val="003408C0"/>
    <w:rsid w:val="00340D78"/>
    <w:rsid w:val="003411B9"/>
    <w:rsid w:val="0034157E"/>
    <w:rsid w:val="003416E6"/>
    <w:rsid w:val="003419F5"/>
    <w:rsid w:val="00341E00"/>
    <w:rsid w:val="00341F9A"/>
    <w:rsid w:val="0034216F"/>
    <w:rsid w:val="003436AF"/>
    <w:rsid w:val="00345362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7"/>
    <w:rsid w:val="0035635D"/>
    <w:rsid w:val="00356835"/>
    <w:rsid w:val="00356C97"/>
    <w:rsid w:val="00356D87"/>
    <w:rsid w:val="00357706"/>
    <w:rsid w:val="0035799D"/>
    <w:rsid w:val="00357B0B"/>
    <w:rsid w:val="0036046B"/>
    <w:rsid w:val="00360FE8"/>
    <w:rsid w:val="0036131D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25"/>
    <w:rsid w:val="00365784"/>
    <w:rsid w:val="00365956"/>
    <w:rsid w:val="00365D53"/>
    <w:rsid w:val="0036678C"/>
    <w:rsid w:val="00366964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6E0"/>
    <w:rsid w:val="00372992"/>
    <w:rsid w:val="00372A94"/>
    <w:rsid w:val="0037310A"/>
    <w:rsid w:val="00373921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7A3"/>
    <w:rsid w:val="00376BCC"/>
    <w:rsid w:val="00376D3A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349D"/>
    <w:rsid w:val="00384057"/>
    <w:rsid w:val="00384511"/>
    <w:rsid w:val="00384DC6"/>
    <w:rsid w:val="00384E3E"/>
    <w:rsid w:val="00385780"/>
    <w:rsid w:val="00385E17"/>
    <w:rsid w:val="003867AC"/>
    <w:rsid w:val="00386E63"/>
    <w:rsid w:val="003870CE"/>
    <w:rsid w:val="00387603"/>
    <w:rsid w:val="00387A11"/>
    <w:rsid w:val="0039013C"/>
    <w:rsid w:val="00390F0B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570"/>
    <w:rsid w:val="00395877"/>
    <w:rsid w:val="00395EFA"/>
    <w:rsid w:val="00396772"/>
    <w:rsid w:val="0039738A"/>
    <w:rsid w:val="003973C5"/>
    <w:rsid w:val="00397AC6"/>
    <w:rsid w:val="00397BBD"/>
    <w:rsid w:val="00397C6A"/>
    <w:rsid w:val="003A0155"/>
    <w:rsid w:val="003A0C83"/>
    <w:rsid w:val="003A17F2"/>
    <w:rsid w:val="003A2C91"/>
    <w:rsid w:val="003A2FA6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5C91"/>
    <w:rsid w:val="003A606D"/>
    <w:rsid w:val="003A7B4B"/>
    <w:rsid w:val="003A7E26"/>
    <w:rsid w:val="003B030F"/>
    <w:rsid w:val="003B0318"/>
    <w:rsid w:val="003B160A"/>
    <w:rsid w:val="003B1C90"/>
    <w:rsid w:val="003B1DB2"/>
    <w:rsid w:val="003B22EC"/>
    <w:rsid w:val="003B27BC"/>
    <w:rsid w:val="003B2DED"/>
    <w:rsid w:val="003B2F4E"/>
    <w:rsid w:val="003B3362"/>
    <w:rsid w:val="003B35E4"/>
    <w:rsid w:val="003B382C"/>
    <w:rsid w:val="003B3B76"/>
    <w:rsid w:val="003B3E71"/>
    <w:rsid w:val="003B4511"/>
    <w:rsid w:val="003B45B9"/>
    <w:rsid w:val="003B4809"/>
    <w:rsid w:val="003B4E5E"/>
    <w:rsid w:val="003B5022"/>
    <w:rsid w:val="003B5D69"/>
    <w:rsid w:val="003B5D7E"/>
    <w:rsid w:val="003B68E8"/>
    <w:rsid w:val="003B712E"/>
    <w:rsid w:val="003C08D7"/>
    <w:rsid w:val="003C16A4"/>
    <w:rsid w:val="003C24AC"/>
    <w:rsid w:val="003C2EF6"/>
    <w:rsid w:val="003C342E"/>
    <w:rsid w:val="003C409E"/>
    <w:rsid w:val="003C477F"/>
    <w:rsid w:val="003C4D87"/>
    <w:rsid w:val="003C4DE3"/>
    <w:rsid w:val="003C5048"/>
    <w:rsid w:val="003C5146"/>
    <w:rsid w:val="003C560C"/>
    <w:rsid w:val="003C67EB"/>
    <w:rsid w:val="003C6D2E"/>
    <w:rsid w:val="003C78E2"/>
    <w:rsid w:val="003D0DAB"/>
    <w:rsid w:val="003D0F4A"/>
    <w:rsid w:val="003D1F1D"/>
    <w:rsid w:val="003D2ECD"/>
    <w:rsid w:val="003D39FD"/>
    <w:rsid w:val="003D3EFC"/>
    <w:rsid w:val="003D412F"/>
    <w:rsid w:val="003D464C"/>
    <w:rsid w:val="003D4CF7"/>
    <w:rsid w:val="003D4DD9"/>
    <w:rsid w:val="003D5113"/>
    <w:rsid w:val="003D589F"/>
    <w:rsid w:val="003D5C00"/>
    <w:rsid w:val="003D66A6"/>
    <w:rsid w:val="003D67A5"/>
    <w:rsid w:val="003D699A"/>
    <w:rsid w:val="003D6D42"/>
    <w:rsid w:val="003D7B6B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2A4B"/>
    <w:rsid w:val="003E30E9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82"/>
    <w:rsid w:val="003F43C6"/>
    <w:rsid w:val="003F486F"/>
    <w:rsid w:val="003F55C1"/>
    <w:rsid w:val="003F5B1F"/>
    <w:rsid w:val="003F6948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573E"/>
    <w:rsid w:val="00406314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2F1A"/>
    <w:rsid w:val="004135D6"/>
    <w:rsid w:val="00413711"/>
    <w:rsid w:val="00413854"/>
    <w:rsid w:val="004139A1"/>
    <w:rsid w:val="00413E1F"/>
    <w:rsid w:val="00413EDF"/>
    <w:rsid w:val="0041575E"/>
    <w:rsid w:val="00415DA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4A6"/>
    <w:rsid w:val="00422BA8"/>
    <w:rsid w:val="00422BAD"/>
    <w:rsid w:val="0042391B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5D31"/>
    <w:rsid w:val="00425E5B"/>
    <w:rsid w:val="0042603C"/>
    <w:rsid w:val="004260D7"/>
    <w:rsid w:val="0042677F"/>
    <w:rsid w:val="004276EA"/>
    <w:rsid w:val="0043064D"/>
    <w:rsid w:val="00430C53"/>
    <w:rsid w:val="00431669"/>
    <w:rsid w:val="00431690"/>
    <w:rsid w:val="00431FED"/>
    <w:rsid w:val="004327F6"/>
    <w:rsid w:val="00432861"/>
    <w:rsid w:val="004329E1"/>
    <w:rsid w:val="00432FFA"/>
    <w:rsid w:val="00433613"/>
    <w:rsid w:val="00433807"/>
    <w:rsid w:val="00433DAE"/>
    <w:rsid w:val="00434A43"/>
    <w:rsid w:val="00435657"/>
    <w:rsid w:val="0043595E"/>
    <w:rsid w:val="00435E6E"/>
    <w:rsid w:val="00436438"/>
    <w:rsid w:val="0043684A"/>
    <w:rsid w:val="00436DF5"/>
    <w:rsid w:val="00437577"/>
    <w:rsid w:val="004375C5"/>
    <w:rsid w:val="0044063A"/>
    <w:rsid w:val="00440782"/>
    <w:rsid w:val="004410E6"/>
    <w:rsid w:val="00441FF0"/>
    <w:rsid w:val="00442124"/>
    <w:rsid w:val="0044236E"/>
    <w:rsid w:val="004423D0"/>
    <w:rsid w:val="00443312"/>
    <w:rsid w:val="004437C2"/>
    <w:rsid w:val="004439C4"/>
    <w:rsid w:val="00443DAB"/>
    <w:rsid w:val="0044417F"/>
    <w:rsid w:val="0044489F"/>
    <w:rsid w:val="00445AA1"/>
    <w:rsid w:val="00446B60"/>
    <w:rsid w:val="00447117"/>
    <w:rsid w:val="0044780A"/>
    <w:rsid w:val="00447994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6C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4D44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1A5B"/>
    <w:rsid w:val="00472029"/>
    <w:rsid w:val="004720B4"/>
    <w:rsid w:val="004723A0"/>
    <w:rsid w:val="004731AA"/>
    <w:rsid w:val="004731E7"/>
    <w:rsid w:val="00473381"/>
    <w:rsid w:val="004736AE"/>
    <w:rsid w:val="00473F3F"/>
    <w:rsid w:val="00474921"/>
    <w:rsid w:val="00474B0E"/>
    <w:rsid w:val="004753D9"/>
    <w:rsid w:val="004760A1"/>
    <w:rsid w:val="00476B46"/>
    <w:rsid w:val="00477655"/>
    <w:rsid w:val="00480128"/>
    <w:rsid w:val="00481479"/>
    <w:rsid w:val="004814A3"/>
    <w:rsid w:val="00481885"/>
    <w:rsid w:val="00481D27"/>
    <w:rsid w:val="00482327"/>
    <w:rsid w:val="00484353"/>
    <w:rsid w:val="004844DD"/>
    <w:rsid w:val="004845D3"/>
    <w:rsid w:val="004849B3"/>
    <w:rsid w:val="00485308"/>
    <w:rsid w:val="004858BB"/>
    <w:rsid w:val="00485CA3"/>
    <w:rsid w:val="00486144"/>
    <w:rsid w:val="00486968"/>
    <w:rsid w:val="00486B43"/>
    <w:rsid w:val="00487026"/>
    <w:rsid w:val="004870F5"/>
    <w:rsid w:val="00487347"/>
    <w:rsid w:val="00487408"/>
    <w:rsid w:val="00490374"/>
    <w:rsid w:val="004907F5"/>
    <w:rsid w:val="00490B97"/>
    <w:rsid w:val="00490D8F"/>
    <w:rsid w:val="00491152"/>
    <w:rsid w:val="0049189E"/>
    <w:rsid w:val="00491D5E"/>
    <w:rsid w:val="004927E7"/>
    <w:rsid w:val="004929F9"/>
    <w:rsid w:val="00492D58"/>
    <w:rsid w:val="00492EA1"/>
    <w:rsid w:val="004930F3"/>
    <w:rsid w:val="0049340E"/>
    <w:rsid w:val="00493768"/>
    <w:rsid w:val="00493FA4"/>
    <w:rsid w:val="004943C0"/>
    <w:rsid w:val="00494A70"/>
    <w:rsid w:val="0049539F"/>
    <w:rsid w:val="0049591E"/>
    <w:rsid w:val="004959F2"/>
    <w:rsid w:val="00495A5C"/>
    <w:rsid w:val="004962E3"/>
    <w:rsid w:val="004968C6"/>
    <w:rsid w:val="00496BE8"/>
    <w:rsid w:val="00496D48"/>
    <w:rsid w:val="00496DFA"/>
    <w:rsid w:val="00496F1D"/>
    <w:rsid w:val="004A01F2"/>
    <w:rsid w:val="004A1BFF"/>
    <w:rsid w:val="004A23E2"/>
    <w:rsid w:val="004A244F"/>
    <w:rsid w:val="004A24DF"/>
    <w:rsid w:val="004A2E1F"/>
    <w:rsid w:val="004A32B8"/>
    <w:rsid w:val="004A37A1"/>
    <w:rsid w:val="004A3913"/>
    <w:rsid w:val="004A4138"/>
    <w:rsid w:val="004A4904"/>
    <w:rsid w:val="004A6020"/>
    <w:rsid w:val="004A6CE2"/>
    <w:rsid w:val="004A6D6F"/>
    <w:rsid w:val="004A6F37"/>
    <w:rsid w:val="004A72C8"/>
    <w:rsid w:val="004A7C8F"/>
    <w:rsid w:val="004A7F2D"/>
    <w:rsid w:val="004B02BC"/>
    <w:rsid w:val="004B0755"/>
    <w:rsid w:val="004B1815"/>
    <w:rsid w:val="004B2667"/>
    <w:rsid w:val="004B2BFF"/>
    <w:rsid w:val="004B2F2C"/>
    <w:rsid w:val="004B3480"/>
    <w:rsid w:val="004B39FF"/>
    <w:rsid w:val="004B3D44"/>
    <w:rsid w:val="004B402B"/>
    <w:rsid w:val="004B4A0D"/>
    <w:rsid w:val="004B5005"/>
    <w:rsid w:val="004B50D9"/>
    <w:rsid w:val="004B54FF"/>
    <w:rsid w:val="004B5D44"/>
    <w:rsid w:val="004B6242"/>
    <w:rsid w:val="004B6F42"/>
    <w:rsid w:val="004B74B7"/>
    <w:rsid w:val="004B78B7"/>
    <w:rsid w:val="004B79B5"/>
    <w:rsid w:val="004B7A20"/>
    <w:rsid w:val="004B7E3E"/>
    <w:rsid w:val="004C01E5"/>
    <w:rsid w:val="004C04BB"/>
    <w:rsid w:val="004C0A85"/>
    <w:rsid w:val="004C0B2A"/>
    <w:rsid w:val="004C0D74"/>
    <w:rsid w:val="004C140E"/>
    <w:rsid w:val="004C16EA"/>
    <w:rsid w:val="004C1A80"/>
    <w:rsid w:val="004C2FFE"/>
    <w:rsid w:val="004C311F"/>
    <w:rsid w:val="004C3F42"/>
    <w:rsid w:val="004C4A53"/>
    <w:rsid w:val="004C4FFA"/>
    <w:rsid w:val="004C5071"/>
    <w:rsid w:val="004C56AF"/>
    <w:rsid w:val="004C589B"/>
    <w:rsid w:val="004C5BBC"/>
    <w:rsid w:val="004C5D1F"/>
    <w:rsid w:val="004C60E8"/>
    <w:rsid w:val="004C620F"/>
    <w:rsid w:val="004C719E"/>
    <w:rsid w:val="004C7428"/>
    <w:rsid w:val="004C7A46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82E"/>
    <w:rsid w:val="004F2BDF"/>
    <w:rsid w:val="004F3657"/>
    <w:rsid w:val="004F3E54"/>
    <w:rsid w:val="004F4150"/>
    <w:rsid w:val="004F43A4"/>
    <w:rsid w:val="004F4AF7"/>
    <w:rsid w:val="004F4CCE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0A6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6E24"/>
    <w:rsid w:val="00507327"/>
    <w:rsid w:val="0050755A"/>
    <w:rsid w:val="00507EE1"/>
    <w:rsid w:val="00507EF1"/>
    <w:rsid w:val="00510402"/>
    <w:rsid w:val="005107F5"/>
    <w:rsid w:val="00510A0F"/>
    <w:rsid w:val="00510DDD"/>
    <w:rsid w:val="00511104"/>
    <w:rsid w:val="00511755"/>
    <w:rsid w:val="005118DF"/>
    <w:rsid w:val="0051297D"/>
    <w:rsid w:val="00513548"/>
    <w:rsid w:val="00513ABB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4CE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435"/>
    <w:rsid w:val="00527792"/>
    <w:rsid w:val="00527795"/>
    <w:rsid w:val="005306A6"/>
    <w:rsid w:val="00530992"/>
    <w:rsid w:val="00530B45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B3A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78A"/>
    <w:rsid w:val="005428BF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47B36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27D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9CA"/>
    <w:rsid w:val="00557AEB"/>
    <w:rsid w:val="00557B15"/>
    <w:rsid w:val="00557C78"/>
    <w:rsid w:val="00557D3B"/>
    <w:rsid w:val="0056045C"/>
    <w:rsid w:val="00560865"/>
    <w:rsid w:val="00560C1B"/>
    <w:rsid w:val="00560FDC"/>
    <w:rsid w:val="0056128F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6D0B"/>
    <w:rsid w:val="00567B5E"/>
    <w:rsid w:val="00567CD3"/>
    <w:rsid w:val="00567D23"/>
    <w:rsid w:val="00570C26"/>
    <w:rsid w:val="0057274D"/>
    <w:rsid w:val="00572D87"/>
    <w:rsid w:val="00573CED"/>
    <w:rsid w:val="00574D2A"/>
    <w:rsid w:val="0057505E"/>
    <w:rsid w:val="00575333"/>
    <w:rsid w:val="00576046"/>
    <w:rsid w:val="005762F7"/>
    <w:rsid w:val="00576334"/>
    <w:rsid w:val="00577029"/>
    <w:rsid w:val="005775B9"/>
    <w:rsid w:val="0057793E"/>
    <w:rsid w:val="00580B1A"/>
    <w:rsid w:val="00581211"/>
    <w:rsid w:val="00582EFF"/>
    <w:rsid w:val="00583F7C"/>
    <w:rsid w:val="0058476D"/>
    <w:rsid w:val="00584A40"/>
    <w:rsid w:val="00585579"/>
    <w:rsid w:val="00585A77"/>
    <w:rsid w:val="0058608F"/>
    <w:rsid w:val="005864A8"/>
    <w:rsid w:val="00586783"/>
    <w:rsid w:val="00586C2E"/>
    <w:rsid w:val="00586CB2"/>
    <w:rsid w:val="00586FCC"/>
    <w:rsid w:val="00587063"/>
    <w:rsid w:val="00587171"/>
    <w:rsid w:val="005871A4"/>
    <w:rsid w:val="00590504"/>
    <w:rsid w:val="00590566"/>
    <w:rsid w:val="00590DD8"/>
    <w:rsid w:val="00591346"/>
    <w:rsid w:val="0059134F"/>
    <w:rsid w:val="0059166A"/>
    <w:rsid w:val="00591929"/>
    <w:rsid w:val="00591E36"/>
    <w:rsid w:val="0059203E"/>
    <w:rsid w:val="00592F77"/>
    <w:rsid w:val="005932B4"/>
    <w:rsid w:val="005939BF"/>
    <w:rsid w:val="00593F79"/>
    <w:rsid w:val="005945E5"/>
    <w:rsid w:val="00594FBE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17A"/>
    <w:rsid w:val="005A0AF5"/>
    <w:rsid w:val="005A0B32"/>
    <w:rsid w:val="005A1002"/>
    <w:rsid w:val="005A1217"/>
    <w:rsid w:val="005A141A"/>
    <w:rsid w:val="005A14E8"/>
    <w:rsid w:val="005A16E6"/>
    <w:rsid w:val="005A20E2"/>
    <w:rsid w:val="005A2FD5"/>
    <w:rsid w:val="005A3265"/>
    <w:rsid w:val="005A3611"/>
    <w:rsid w:val="005A3993"/>
    <w:rsid w:val="005A4265"/>
    <w:rsid w:val="005A4F18"/>
    <w:rsid w:val="005A511A"/>
    <w:rsid w:val="005A5205"/>
    <w:rsid w:val="005A5954"/>
    <w:rsid w:val="005B0203"/>
    <w:rsid w:val="005B02EC"/>
    <w:rsid w:val="005B02F8"/>
    <w:rsid w:val="005B0DD5"/>
    <w:rsid w:val="005B1B97"/>
    <w:rsid w:val="005B2489"/>
    <w:rsid w:val="005B28FC"/>
    <w:rsid w:val="005B2A2C"/>
    <w:rsid w:val="005B2E46"/>
    <w:rsid w:val="005B33AF"/>
    <w:rsid w:val="005B366A"/>
    <w:rsid w:val="005B36B6"/>
    <w:rsid w:val="005B36D4"/>
    <w:rsid w:val="005B5342"/>
    <w:rsid w:val="005B5392"/>
    <w:rsid w:val="005B5527"/>
    <w:rsid w:val="005B5ABC"/>
    <w:rsid w:val="005B5DC7"/>
    <w:rsid w:val="005B60B3"/>
    <w:rsid w:val="005B6334"/>
    <w:rsid w:val="005B7301"/>
    <w:rsid w:val="005B7BD4"/>
    <w:rsid w:val="005C014E"/>
    <w:rsid w:val="005C0D35"/>
    <w:rsid w:val="005C0E9F"/>
    <w:rsid w:val="005C11FA"/>
    <w:rsid w:val="005C12A2"/>
    <w:rsid w:val="005C141F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E67"/>
    <w:rsid w:val="005C6F08"/>
    <w:rsid w:val="005D0755"/>
    <w:rsid w:val="005D1ACE"/>
    <w:rsid w:val="005D2162"/>
    <w:rsid w:val="005D2A43"/>
    <w:rsid w:val="005D2AEF"/>
    <w:rsid w:val="005D2CBF"/>
    <w:rsid w:val="005D2EBE"/>
    <w:rsid w:val="005D3A34"/>
    <w:rsid w:val="005D4060"/>
    <w:rsid w:val="005D4238"/>
    <w:rsid w:val="005D4F8E"/>
    <w:rsid w:val="005D5151"/>
    <w:rsid w:val="005D5FCA"/>
    <w:rsid w:val="005D6644"/>
    <w:rsid w:val="005D68D8"/>
    <w:rsid w:val="005D6971"/>
    <w:rsid w:val="005D6D3C"/>
    <w:rsid w:val="005D705D"/>
    <w:rsid w:val="005D7C8A"/>
    <w:rsid w:val="005D7D8E"/>
    <w:rsid w:val="005E0053"/>
    <w:rsid w:val="005E0615"/>
    <w:rsid w:val="005E1736"/>
    <w:rsid w:val="005E19F2"/>
    <w:rsid w:val="005E1D13"/>
    <w:rsid w:val="005E23E2"/>
    <w:rsid w:val="005E242B"/>
    <w:rsid w:val="005E27D4"/>
    <w:rsid w:val="005E2D7F"/>
    <w:rsid w:val="005E397A"/>
    <w:rsid w:val="005E4456"/>
    <w:rsid w:val="005E4AC0"/>
    <w:rsid w:val="005E5213"/>
    <w:rsid w:val="005E5397"/>
    <w:rsid w:val="005E658A"/>
    <w:rsid w:val="005E6750"/>
    <w:rsid w:val="005E678F"/>
    <w:rsid w:val="005E67A6"/>
    <w:rsid w:val="005E6A56"/>
    <w:rsid w:val="005E725E"/>
    <w:rsid w:val="005E7F00"/>
    <w:rsid w:val="005F011E"/>
    <w:rsid w:val="005F01B7"/>
    <w:rsid w:val="005F0428"/>
    <w:rsid w:val="005F127F"/>
    <w:rsid w:val="005F134D"/>
    <w:rsid w:val="005F26F7"/>
    <w:rsid w:val="005F28CB"/>
    <w:rsid w:val="005F2FD4"/>
    <w:rsid w:val="005F36E6"/>
    <w:rsid w:val="005F37A4"/>
    <w:rsid w:val="005F3B4F"/>
    <w:rsid w:val="005F3D77"/>
    <w:rsid w:val="005F418E"/>
    <w:rsid w:val="005F52FC"/>
    <w:rsid w:val="005F5405"/>
    <w:rsid w:val="005F563B"/>
    <w:rsid w:val="005F6369"/>
    <w:rsid w:val="005F6B9D"/>
    <w:rsid w:val="005F7C50"/>
    <w:rsid w:val="005F7E32"/>
    <w:rsid w:val="006000A8"/>
    <w:rsid w:val="00600633"/>
    <w:rsid w:val="006006DF"/>
    <w:rsid w:val="0060148F"/>
    <w:rsid w:val="006015D2"/>
    <w:rsid w:val="00601896"/>
    <w:rsid w:val="00601A29"/>
    <w:rsid w:val="0060200B"/>
    <w:rsid w:val="00602135"/>
    <w:rsid w:val="006021E2"/>
    <w:rsid w:val="00602FF8"/>
    <w:rsid w:val="00603003"/>
    <w:rsid w:val="00603473"/>
    <w:rsid w:val="006035BF"/>
    <w:rsid w:val="006037D1"/>
    <w:rsid w:val="00603E5A"/>
    <w:rsid w:val="006041CB"/>
    <w:rsid w:val="00604996"/>
    <w:rsid w:val="00604B52"/>
    <w:rsid w:val="00604E1F"/>
    <w:rsid w:val="00605111"/>
    <w:rsid w:val="006051C8"/>
    <w:rsid w:val="006054D9"/>
    <w:rsid w:val="0060597A"/>
    <w:rsid w:val="006059B0"/>
    <w:rsid w:val="0060612D"/>
    <w:rsid w:val="0060632B"/>
    <w:rsid w:val="00606E51"/>
    <w:rsid w:val="00607466"/>
    <w:rsid w:val="006125C5"/>
    <w:rsid w:val="0061279A"/>
    <w:rsid w:val="00612B60"/>
    <w:rsid w:val="00614329"/>
    <w:rsid w:val="006146C3"/>
    <w:rsid w:val="0061471A"/>
    <w:rsid w:val="00614D57"/>
    <w:rsid w:val="0061537B"/>
    <w:rsid w:val="006154D6"/>
    <w:rsid w:val="00615C62"/>
    <w:rsid w:val="00616191"/>
    <w:rsid w:val="00617B16"/>
    <w:rsid w:val="00620917"/>
    <w:rsid w:val="00620EB6"/>
    <w:rsid w:val="006213A1"/>
    <w:rsid w:val="0062159A"/>
    <w:rsid w:val="006226DD"/>
    <w:rsid w:val="00622860"/>
    <w:rsid w:val="00622C87"/>
    <w:rsid w:val="00623147"/>
    <w:rsid w:val="0062369E"/>
    <w:rsid w:val="006237B2"/>
    <w:rsid w:val="00623D2B"/>
    <w:rsid w:val="00624005"/>
    <w:rsid w:val="0062427B"/>
    <w:rsid w:val="00624711"/>
    <w:rsid w:val="00624FE9"/>
    <w:rsid w:val="00625ECC"/>
    <w:rsid w:val="00626DF3"/>
    <w:rsid w:val="0063116E"/>
    <w:rsid w:val="006312E0"/>
    <w:rsid w:val="006313E9"/>
    <w:rsid w:val="00631532"/>
    <w:rsid w:val="006318DB"/>
    <w:rsid w:val="006320AA"/>
    <w:rsid w:val="006321B8"/>
    <w:rsid w:val="00632934"/>
    <w:rsid w:val="00632EF3"/>
    <w:rsid w:val="00633156"/>
    <w:rsid w:val="0063318A"/>
    <w:rsid w:val="00633CE9"/>
    <w:rsid w:val="00633F80"/>
    <w:rsid w:val="0063483B"/>
    <w:rsid w:val="00634CC6"/>
    <w:rsid w:val="0063572D"/>
    <w:rsid w:val="00635AE9"/>
    <w:rsid w:val="00635C87"/>
    <w:rsid w:val="00635D69"/>
    <w:rsid w:val="00636135"/>
    <w:rsid w:val="006367CE"/>
    <w:rsid w:val="0063689F"/>
    <w:rsid w:val="0063697F"/>
    <w:rsid w:val="00636CA3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04"/>
    <w:rsid w:val="00644E33"/>
    <w:rsid w:val="0064505D"/>
    <w:rsid w:val="00645E42"/>
    <w:rsid w:val="006471C6"/>
    <w:rsid w:val="00647B85"/>
    <w:rsid w:val="00647D1C"/>
    <w:rsid w:val="00650278"/>
    <w:rsid w:val="00650EC8"/>
    <w:rsid w:val="0065223B"/>
    <w:rsid w:val="006523A1"/>
    <w:rsid w:val="006527D2"/>
    <w:rsid w:val="00652E61"/>
    <w:rsid w:val="00653086"/>
    <w:rsid w:val="006531F8"/>
    <w:rsid w:val="00654275"/>
    <w:rsid w:val="0065435A"/>
    <w:rsid w:val="00654790"/>
    <w:rsid w:val="006547A1"/>
    <w:rsid w:val="0065490E"/>
    <w:rsid w:val="006554A8"/>
    <w:rsid w:val="0065631F"/>
    <w:rsid w:val="0065659E"/>
    <w:rsid w:val="006576E2"/>
    <w:rsid w:val="00657D5D"/>
    <w:rsid w:val="0066018E"/>
    <w:rsid w:val="00660243"/>
    <w:rsid w:val="00660E2C"/>
    <w:rsid w:val="00661199"/>
    <w:rsid w:val="00661C2A"/>
    <w:rsid w:val="00662078"/>
    <w:rsid w:val="00662B08"/>
    <w:rsid w:val="00662E2C"/>
    <w:rsid w:val="00662EA3"/>
    <w:rsid w:val="0066332E"/>
    <w:rsid w:val="006646C6"/>
    <w:rsid w:val="00664ADB"/>
    <w:rsid w:val="00665617"/>
    <w:rsid w:val="00665BD2"/>
    <w:rsid w:val="00666750"/>
    <w:rsid w:val="0066689E"/>
    <w:rsid w:val="00667055"/>
    <w:rsid w:val="006672AB"/>
    <w:rsid w:val="006675B0"/>
    <w:rsid w:val="0066782A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041"/>
    <w:rsid w:val="006748E1"/>
    <w:rsid w:val="00674D0F"/>
    <w:rsid w:val="00675191"/>
    <w:rsid w:val="00675680"/>
    <w:rsid w:val="006759CA"/>
    <w:rsid w:val="00675FBA"/>
    <w:rsid w:val="00676DEC"/>
    <w:rsid w:val="00676E47"/>
    <w:rsid w:val="00676E8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256C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0EF"/>
    <w:rsid w:val="006872E2"/>
    <w:rsid w:val="006877DD"/>
    <w:rsid w:val="00687C8E"/>
    <w:rsid w:val="00690183"/>
    <w:rsid w:val="0069060B"/>
    <w:rsid w:val="006908AF"/>
    <w:rsid w:val="00691103"/>
    <w:rsid w:val="006913F7"/>
    <w:rsid w:val="0069165A"/>
    <w:rsid w:val="00691CFB"/>
    <w:rsid w:val="006921EC"/>
    <w:rsid w:val="006925AA"/>
    <w:rsid w:val="006927AB"/>
    <w:rsid w:val="00692ADA"/>
    <w:rsid w:val="0069310E"/>
    <w:rsid w:val="00693464"/>
    <w:rsid w:val="00693469"/>
    <w:rsid w:val="00693BE0"/>
    <w:rsid w:val="00693EEB"/>
    <w:rsid w:val="00694357"/>
    <w:rsid w:val="0069442E"/>
    <w:rsid w:val="00694471"/>
    <w:rsid w:val="006944E0"/>
    <w:rsid w:val="006947B1"/>
    <w:rsid w:val="0069509E"/>
    <w:rsid w:val="0069596A"/>
    <w:rsid w:val="00695D30"/>
    <w:rsid w:val="0069773C"/>
    <w:rsid w:val="00697A09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4EB5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4CB"/>
    <w:rsid w:val="006B1840"/>
    <w:rsid w:val="006B1C05"/>
    <w:rsid w:val="006B2617"/>
    <w:rsid w:val="006B3284"/>
    <w:rsid w:val="006B3BB3"/>
    <w:rsid w:val="006B41FA"/>
    <w:rsid w:val="006B47AE"/>
    <w:rsid w:val="006B4B65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829"/>
    <w:rsid w:val="006C095E"/>
    <w:rsid w:val="006C0BED"/>
    <w:rsid w:val="006C111B"/>
    <w:rsid w:val="006C1134"/>
    <w:rsid w:val="006C2552"/>
    <w:rsid w:val="006C2658"/>
    <w:rsid w:val="006C32A2"/>
    <w:rsid w:val="006C3D3D"/>
    <w:rsid w:val="006C49A7"/>
    <w:rsid w:val="006C4B4D"/>
    <w:rsid w:val="006C50E3"/>
    <w:rsid w:val="006C5D31"/>
    <w:rsid w:val="006C6017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2640"/>
    <w:rsid w:val="006D3ACF"/>
    <w:rsid w:val="006D3E40"/>
    <w:rsid w:val="006D3E93"/>
    <w:rsid w:val="006D401D"/>
    <w:rsid w:val="006D48A9"/>
    <w:rsid w:val="006D57E2"/>
    <w:rsid w:val="006D61F3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719"/>
    <w:rsid w:val="006E4F29"/>
    <w:rsid w:val="006E4FD1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2E1C"/>
    <w:rsid w:val="006F31D6"/>
    <w:rsid w:val="006F32FD"/>
    <w:rsid w:val="006F3345"/>
    <w:rsid w:val="006F479B"/>
    <w:rsid w:val="006F5544"/>
    <w:rsid w:val="006F5927"/>
    <w:rsid w:val="006F5ACA"/>
    <w:rsid w:val="006F5E9B"/>
    <w:rsid w:val="006F6472"/>
    <w:rsid w:val="006F747B"/>
    <w:rsid w:val="006F75B3"/>
    <w:rsid w:val="006F7F9E"/>
    <w:rsid w:val="0070034E"/>
    <w:rsid w:val="0070035C"/>
    <w:rsid w:val="00700D37"/>
    <w:rsid w:val="00701A43"/>
    <w:rsid w:val="00701AA6"/>
    <w:rsid w:val="0070238A"/>
    <w:rsid w:val="00702A10"/>
    <w:rsid w:val="00702B7D"/>
    <w:rsid w:val="00702E4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0FC5"/>
    <w:rsid w:val="00711980"/>
    <w:rsid w:val="00712E67"/>
    <w:rsid w:val="00712E75"/>
    <w:rsid w:val="00713C4D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704"/>
    <w:rsid w:val="00720A3D"/>
    <w:rsid w:val="00720C77"/>
    <w:rsid w:val="007212D1"/>
    <w:rsid w:val="00721E73"/>
    <w:rsid w:val="00723466"/>
    <w:rsid w:val="00723FFC"/>
    <w:rsid w:val="00724277"/>
    <w:rsid w:val="007246E3"/>
    <w:rsid w:val="00724879"/>
    <w:rsid w:val="0072538C"/>
    <w:rsid w:val="00725A64"/>
    <w:rsid w:val="00726D37"/>
    <w:rsid w:val="007278AA"/>
    <w:rsid w:val="00727B7A"/>
    <w:rsid w:val="00727E15"/>
    <w:rsid w:val="007301EE"/>
    <w:rsid w:val="0073024A"/>
    <w:rsid w:val="00730AA5"/>
    <w:rsid w:val="00730E7A"/>
    <w:rsid w:val="00732EA4"/>
    <w:rsid w:val="007332A1"/>
    <w:rsid w:val="007334F9"/>
    <w:rsid w:val="00733B17"/>
    <w:rsid w:val="00733C8D"/>
    <w:rsid w:val="00734252"/>
    <w:rsid w:val="0073470C"/>
    <w:rsid w:val="007347D5"/>
    <w:rsid w:val="007348C9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C43"/>
    <w:rsid w:val="00740DB6"/>
    <w:rsid w:val="00740F45"/>
    <w:rsid w:val="007413D9"/>
    <w:rsid w:val="0074164B"/>
    <w:rsid w:val="0074185F"/>
    <w:rsid w:val="00742580"/>
    <w:rsid w:val="00742FC8"/>
    <w:rsid w:val="007436A4"/>
    <w:rsid w:val="00743785"/>
    <w:rsid w:val="00743D2C"/>
    <w:rsid w:val="00743EA8"/>
    <w:rsid w:val="00744506"/>
    <w:rsid w:val="0074495A"/>
    <w:rsid w:val="0074602D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6EE9"/>
    <w:rsid w:val="00757076"/>
    <w:rsid w:val="00757286"/>
    <w:rsid w:val="007573BB"/>
    <w:rsid w:val="0075743E"/>
    <w:rsid w:val="0075748F"/>
    <w:rsid w:val="0076031E"/>
    <w:rsid w:val="007604C5"/>
    <w:rsid w:val="00761213"/>
    <w:rsid w:val="0076146C"/>
    <w:rsid w:val="007617DE"/>
    <w:rsid w:val="00761992"/>
    <w:rsid w:val="007620B6"/>
    <w:rsid w:val="00762C7A"/>
    <w:rsid w:val="00762E6B"/>
    <w:rsid w:val="00763A9B"/>
    <w:rsid w:val="00763E93"/>
    <w:rsid w:val="007647D3"/>
    <w:rsid w:val="00764DC5"/>
    <w:rsid w:val="00764EDB"/>
    <w:rsid w:val="00765ED0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2F10"/>
    <w:rsid w:val="007730EC"/>
    <w:rsid w:val="00773826"/>
    <w:rsid w:val="00773DF5"/>
    <w:rsid w:val="00773F84"/>
    <w:rsid w:val="007748B9"/>
    <w:rsid w:val="00775038"/>
    <w:rsid w:val="007757B2"/>
    <w:rsid w:val="007758AF"/>
    <w:rsid w:val="007758EB"/>
    <w:rsid w:val="00775C46"/>
    <w:rsid w:val="00777CC1"/>
    <w:rsid w:val="007802BE"/>
    <w:rsid w:val="0078157F"/>
    <w:rsid w:val="00781AB9"/>
    <w:rsid w:val="00781C6D"/>
    <w:rsid w:val="00782790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6D36"/>
    <w:rsid w:val="00787DEB"/>
    <w:rsid w:val="00787E8A"/>
    <w:rsid w:val="00790317"/>
    <w:rsid w:val="00790332"/>
    <w:rsid w:val="00791534"/>
    <w:rsid w:val="00791841"/>
    <w:rsid w:val="0079242D"/>
    <w:rsid w:val="007929DC"/>
    <w:rsid w:val="00793569"/>
    <w:rsid w:val="00793A8C"/>
    <w:rsid w:val="007944F9"/>
    <w:rsid w:val="0079494F"/>
    <w:rsid w:val="00794E74"/>
    <w:rsid w:val="00795046"/>
    <w:rsid w:val="00795325"/>
    <w:rsid w:val="0079533B"/>
    <w:rsid w:val="00795658"/>
    <w:rsid w:val="00795B2C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068"/>
    <w:rsid w:val="007A61AC"/>
    <w:rsid w:val="007A62E7"/>
    <w:rsid w:val="007A659C"/>
    <w:rsid w:val="007A687C"/>
    <w:rsid w:val="007A6A17"/>
    <w:rsid w:val="007A7155"/>
    <w:rsid w:val="007A7313"/>
    <w:rsid w:val="007A7609"/>
    <w:rsid w:val="007A7DCE"/>
    <w:rsid w:val="007B06D0"/>
    <w:rsid w:val="007B0830"/>
    <w:rsid w:val="007B0BAE"/>
    <w:rsid w:val="007B0F28"/>
    <w:rsid w:val="007B14FB"/>
    <w:rsid w:val="007B1722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3C46"/>
    <w:rsid w:val="007B571A"/>
    <w:rsid w:val="007B5E71"/>
    <w:rsid w:val="007B65AF"/>
    <w:rsid w:val="007B7332"/>
    <w:rsid w:val="007B7464"/>
    <w:rsid w:val="007C0401"/>
    <w:rsid w:val="007C0902"/>
    <w:rsid w:val="007C093C"/>
    <w:rsid w:val="007C0A6C"/>
    <w:rsid w:val="007C0D8B"/>
    <w:rsid w:val="007C105C"/>
    <w:rsid w:val="007C1138"/>
    <w:rsid w:val="007C2215"/>
    <w:rsid w:val="007C2380"/>
    <w:rsid w:val="007C3463"/>
    <w:rsid w:val="007C35BC"/>
    <w:rsid w:val="007C4025"/>
    <w:rsid w:val="007C4647"/>
    <w:rsid w:val="007C4CA6"/>
    <w:rsid w:val="007C52C6"/>
    <w:rsid w:val="007C5656"/>
    <w:rsid w:val="007C6794"/>
    <w:rsid w:val="007C75A6"/>
    <w:rsid w:val="007C7861"/>
    <w:rsid w:val="007C7A55"/>
    <w:rsid w:val="007C7D55"/>
    <w:rsid w:val="007C7FB3"/>
    <w:rsid w:val="007D0235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490"/>
    <w:rsid w:val="007E16EE"/>
    <w:rsid w:val="007E22A9"/>
    <w:rsid w:val="007E24C3"/>
    <w:rsid w:val="007E2F39"/>
    <w:rsid w:val="007E3892"/>
    <w:rsid w:val="007E4256"/>
    <w:rsid w:val="007E46B5"/>
    <w:rsid w:val="007E4A10"/>
    <w:rsid w:val="007E4A33"/>
    <w:rsid w:val="007E4A98"/>
    <w:rsid w:val="007E586A"/>
    <w:rsid w:val="007E5EBB"/>
    <w:rsid w:val="007E60CC"/>
    <w:rsid w:val="007E6D86"/>
    <w:rsid w:val="007E7B64"/>
    <w:rsid w:val="007F002D"/>
    <w:rsid w:val="007F058B"/>
    <w:rsid w:val="007F065F"/>
    <w:rsid w:val="007F0980"/>
    <w:rsid w:val="007F13A0"/>
    <w:rsid w:val="007F18E3"/>
    <w:rsid w:val="007F197A"/>
    <w:rsid w:val="007F1EFF"/>
    <w:rsid w:val="007F20AE"/>
    <w:rsid w:val="007F20FB"/>
    <w:rsid w:val="007F224B"/>
    <w:rsid w:val="007F2BC1"/>
    <w:rsid w:val="007F32E5"/>
    <w:rsid w:val="007F3557"/>
    <w:rsid w:val="007F3C82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358"/>
    <w:rsid w:val="007F75E0"/>
    <w:rsid w:val="007F7FCF"/>
    <w:rsid w:val="0080087E"/>
    <w:rsid w:val="00801360"/>
    <w:rsid w:val="00801465"/>
    <w:rsid w:val="0080194F"/>
    <w:rsid w:val="00801DB5"/>
    <w:rsid w:val="00802AD5"/>
    <w:rsid w:val="00802DC1"/>
    <w:rsid w:val="00802FB5"/>
    <w:rsid w:val="00803203"/>
    <w:rsid w:val="00803986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60E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1F24"/>
    <w:rsid w:val="0081313F"/>
    <w:rsid w:val="00813C44"/>
    <w:rsid w:val="00813FFC"/>
    <w:rsid w:val="00814A0B"/>
    <w:rsid w:val="00814EF3"/>
    <w:rsid w:val="00815F8B"/>
    <w:rsid w:val="00816014"/>
    <w:rsid w:val="00816269"/>
    <w:rsid w:val="00816473"/>
    <w:rsid w:val="00816690"/>
    <w:rsid w:val="008167F0"/>
    <w:rsid w:val="00816939"/>
    <w:rsid w:val="00816D34"/>
    <w:rsid w:val="00817DC0"/>
    <w:rsid w:val="00820211"/>
    <w:rsid w:val="008211B6"/>
    <w:rsid w:val="008212AC"/>
    <w:rsid w:val="00822223"/>
    <w:rsid w:val="008228EA"/>
    <w:rsid w:val="00822926"/>
    <w:rsid w:val="00822B6E"/>
    <w:rsid w:val="00823620"/>
    <w:rsid w:val="00823985"/>
    <w:rsid w:val="00823A38"/>
    <w:rsid w:val="008241D3"/>
    <w:rsid w:val="0082467F"/>
    <w:rsid w:val="008247B7"/>
    <w:rsid w:val="00825915"/>
    <w:rsid w:val="0082654C"/>
    <w:rsid w:val="008266DE"/>
    <w:rsid w:val="00827029"/>
    <w:rsid w:val="00827030"/>
    <w:rsid w:val="00827150"/>
    <w:rsid w:val="00827524"/>
    <w:rsid w:val="008301E8"/>
    <w:rsid w:val="00830542"/>
    <w:rsid w:val="008316ED"/>
    <w:rsid w:val="0083186E"/>
    <w:rsid w:val="00832487"/>
    <w:rsid w:val="00832EEF"/>
    <w:rsid w:val="00833BB7"/>
    <w:rsid w:val="00833C9E"/>
    <w:rsid w:val="008344E4"/>
    <w:rsid w:val="008362C5"/>
    <w:rsid w:val="008369A0"/>
    <w:rsid w:val="00836B34"/>
    <w:rsid w:val="008373D4"/>
    <w:rsid w:val="00837AAE"/>
    <w:rsid w:val="00840549"/>
    <w:rsid w:val="00840B21"/>
    <w:rsid w:val="00840B7F"/>
    <w:rsid w:val="00840F17"/>
    <w:rsid w:val="00841331"/>
    <w:rsid w:val="00841570"/>
    <w:rsid w:val="00841C8C"/>
    <w:rsid w:val="00841F18"/>
    <w:rsid w:val="008429FD"/>
    <w:rsid w:val="00842EB0"/>
    <w:rsid w:val="008444D2"/>
    <w:rsid w:val="00844B73"/>
    <w:rsid w:val="00845EF3"/>
    <w:rsid w:val="0084601E"/>
    <w:rsid w:val="00846028"/>
    <w:rsid w:val="008461B9"/>
    <w:rsid w:val="0084683D"/>
    <w:rsid w:val="008469A3"/>
    <w:rsid w:val="008469CC"/>
    <w:rsid w:val="00846C8D"/>
    <w:rsid w:val="0084716D"/>
    <w:rsid w:val="00847721"/>
    <w:rsid w:val="00847844"/>
    <w:rsid w:val="008503E8"/>
    <w:rsid w:val="00850A20"/>
    <w:rsid w:val="0085125A"/>
    <w:rsid w:val="008518AA"/>
    <w:rsid w:val="00851FAC"/>
    <w:rsid w:val="00852699"/>
    <w:rsid w:val="00853CE1"/>
    <w:rsid w:val="008540EA"/>
    <w:rsid w:val="00854997"/>
    <w:rsid w:val="00854CC2"/>
    <w:rsid w:val="00855746"/>
    <w:rsid w:val="00855981"/>
    <w:rsid w:val="00855BA5"/>
    <w:rsid w:val="00856A6C"/>
    <w:rsid w:val="00856B93"/>
    <w:rsid w:val="00857193"/>
    <w:rsid w:val="0085783C"/>
    <w:rsid w:val="00860078"/>
    <w:rsid w:val="0086070C"/>
    <w:rsid w:val="00860D92"/>
    <w:rsid w:val="00860FA6"/>
    <w:rsid w:val="008615BE"/>
    <w:rsid w:val="00861DC8"/>
    <w:rsid w:val="008627FE"/>
    <w:rsid w:val="00862A2C"/>
    <w:rsid w:val="00862BB8"/>
    <w:rsid w:val="00862BF1"/>
    <w:rsid w:val="008636F8"/>
    <w:rsid w:val="008646F3"/>
    <w:rsid w:val="00864D1D"/>
    <w:rsid w:val="0086534D"/>
    <w:rsid w:val="00865C4B"/>
    <w:rsid w:val="00866BA5"/>
    <w:rsid w:val="008671CB"/>
    <w:rsid w:val="00867331"/>
    <w:rsid w:val="00867F66"/>
    <w:rsid w:val="00870125"/>
    <w:rsid w:val="00870558"/>
    <w:rsid w:val="008706FB"/>
    <w:rsid w:val="00870E35"/>
    <w:rsid w:val="00870FF4"/>
    <w:rsid w:val="00871A05"/>
    <w:rsid w:val="00871BEA"/>
    <w:rsid w:val="0087205A"/>
    <w:rsid w:val="00872204"/>
    <w:rsid w:val="008722B5"/>
    <w:rsid w:val="00872E7C"/>
    <w:rsid w:val="00873C0E"/>
    <w:rsid w:val="00874251"/>
    <w:rsid w:val="008742E2"/>
    <w:rsid w:val="0087433E"/>
    <w:rsid w:val="008749E8"/>
    <w:rsid w:val="00874FAF"/>
    <w:rsid w:val="008753FD"/>
    <w:rsid w:val="00877350"/>
    <w:rsid w:val="008773C0"/>
    <w:rsid w:val="0088045F"/>
    <w:rsid w:val="00883290"/>
    <w:rsid w:val="00883688"/>
    <w:rsid w:val="00883CCE"/>
    <w:rsid w:val="00884282"/>
    <w:rsid w:val="008850D6"/>
    <w:rsid w:val="00885A80"/>
    <w:rsid w:val="00885D84"/>
    <w:rsid w:val="00885DCA"/>
    <w:rsid w:val="0088606C"/>
    <w:rsid w:val="0088619B"/>
    <w:rsid w:val="008866D7"/>
    <w:rsid w:val="00886E8A"/>
    <w:rsid w:val="00886FEA"/>
    <w:rsid w:val="00887BDD"/>
    <w:rsid w:val="008900C0"/>
    <w:rsid w:val="00890461"/>
    <w:rsid w:val="00890A41"/>
    <w:rsid w:val="00891269"/>
    <w:rsid w:val="008913B9"/>
    <w:rsid w:val="00891A26"/>
    <w:rsid w:val="0089246C"/>
    <w:rsid w:val="00893650"/>
    <w:rsid w:val="00893838"/>
    <w:rsid w:val="00893D7F"/>
    <w:rsid w:val="00894107"/>
    <w:rsid w:val="00894800"/>
    <w:rsid w:val="00894821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9CE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B15"/>
    <w:rsid w:val="008A0EEB"/>
    <w:rsid w:val="008A1033"/>
    <w:rsid w:val="008A1E72"/>
    <w:rsid w:val="008A1E7F"/>
    <w:rsid w:val="008A2413"/>
    <w:rsid w:val="008A2F06"/>
    <w:rsid w:val="008A2F95"/>
    <w:rsid w:val="008A329A"/>
    <w:rsid w:val="008A3C14"/>
    <w:rsid w:val="008A4040"/>
    <w:rsid w:val="008A4371"/>
    <w:rsid w:val="008A5185"/>
    <w:rsid w:val="008A538E"/>
    <w:rsid w:val="008A5CAB"/>
    <w:rsid w:val="008A5FB1"/>
    <w:rsid w:val="008A6D2A"/>
    <w:rsid w:val="008A732F"/>
    <w:rsid w:val="008A7FF2"/>
    <w:rsid w:val="008B1522"/>
    <w:rsid w:val="008B163C"/>
    <w:rsid w:val="008B19F7"/>
    <w:rsid w:val="008B1A73"/>
    <w:rsid w:val="008B25DD"/>
    <w:rsid w:val="008B2A7C"/>
    <w:rsid w:val="008B2CA1"/>
    <w:rsid w:val="008B2DEC"/>
    <w:rsid w:val="008B3025"/>
    <w:rsid w:val="008B321C"/>
    <w:rsid w:val="008B34AD"/>
    <w:rsid w:val="008B3704"/>
    <w:rsid w:val="008B3CEC"/>
    <w:rsid w:val="008B434A"/>
    <w:rsid w:val="008B53A0"/>
    <w:rsid w:val="008B65D8"/>
    <w:rsid w:val="008B6987"/>
    <w:rsid w:val="008B70CB"/>
    <w:rsid w:val="008B7716"/>
    <w:rsid w:val="008B7E37"/>
    <w:rsid w:val="008C004F"/>
    <w:rsid w:val="008C096B"/>
    <w:rsid w:val="008C0E6A"/>
    <w:rsid w:val="008C1503"/>
    <w:rsid w:val="008C1528"/>
    <w:rsid w:val="008C16AB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57C8"/>
    <w:rsid w:val="008C61DF"/>
    <w:rsid w:val="008C6D4D"/>
    <w:rsid w:val="008D0403"/>
    <w:rsid w:val="008D14B9"/>
    <w:rsid w:val="008D22E8"/>
    <w:rsid w:val="008D2C91"/>
    <w:rsid w:val="008D34BB"/>
    <w:rsid w:val="008D3841"/>
    <w:rsid w:val="008D3CD7"/>
    <w:rsid w:val="008D4330"/>
    <w:rsid w:val="008D4B36"/>
    <w:rsid w:val="008D4FD8"/>
    <w:rsid w:val="008D62D8"/>
    <w:rsid w:val="008D683D"/>
    <w:rsid w:val="008D6AEB"/>
    <w:rsid w:val="008D711E"/>
    <w:rsid w:val="008D7894"/>
    <w:rsid w:val="008D7984"/>
    <w:rsid w:val="008D7C4C"/>
    <w:rsid w:val="008E0700"/>
    <w:rsid w:val="008E1009"/>
    <w:rsid w:val="008E1567"/>
    <w:rsid w:val="008E1634"/>
    <w:rsid w:val="008E17AC"/>
    <w:rsid w:val="008E1CE8"/>
    <w:rsid w:val="008E1D0B"/>
    <w:rsid w:val="008E1DB0"/>
    <w:rsid w:val="008E1DF0"/>
    <w:rsid w:val="008E31BB"/>
    <w:rsid w:val="008E369B"/>
    <w:rsid w:val="008E3A18"/>
    <w:rsid w:val="008E4111"/>
    <w:rsid w:val="008E4828"/>
    <w:rsid w:val="008E5C55"/>
    <w:rsid w:val="008E5D22"/>
    <w:rsid w:val="008E5EC1"/>
    <w:rsid w:val="008E6A1D"/>
    <w:rsid w:val="008E6D7C"/>
    <w:rsid w:val="008E7F7F"/>
    <w:rsid w:val="008F08A2"/>
    <w:rsid w:val="008F0E7A"/>
    <w:rsid w:val="008F103E"/>
    <w:rsid w:val="008F11DA"/>
    <w:rsid w:val="008F1396"/>
    <w:rsid w:val="008F15DA"/>
    <w:rsid w:val="008F20F6"/>
    <w:rsid w:val="008F27CE"/>
    <w:rsid w:val="008F2FA3"/>
    <w:rsid w:val="008F3453"/>
    <w:rsid w:val="008F39C9"/>
    <w:rsid w:val="008F3D4D"/>
    <w:rsid w:val="008F3EEF"/>
    <w:rsid w:val="008F420D"/>
    <w:rsid w:val="008F42B7"/>
    <w:rsid w:val="008F443E"/>
    <w:rsid w:val="008F4569"/>
    <w:rsid w:val="008F45F4"/>
    <w:rsid w:val="008F4A07"/>
    <w:rsid w:val="008F6719"/>
    <w:rsid w:val="008F6B2B"/>
    <w:rsid w:val="008F741F"/>
    <w:rsid w:val="008F7489"/>
    <w:rsid w:val="008F77E3"/>
    <w:rsid w:val="008F7972"/>
    <w:rsid w:val="008F7EF9"/>
    <w:rsid w:val="00900276"/>
    <w:rsid w:val="0090075D"/>
    <w:rsid w:val="00900F4A"/>
    <w:rsid w:val="009011D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4B3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5CB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2F"/>
    <w:rsid w:val="00914E37"/>
    <w:rsid w:val="009155E8"/>
    <w:rsid w:val="009157D3"/>
    <w:rsid w:val="00915D48"/>
    <w:rsid w:val="00916905"/>
    <w:rsid w:val="00916A5B"/>
    <w:rsid w:val="00916F2F"/>
    <w:rsid w:val="00917088"/>
    <w:rsid w:val="009171C0"/>
    <w:rsid w:val="00920693"/>
    <w:rsid w:val="00921E00"/>
    <w:rsid w:val="0092207E"/>
    <w:rsid w:val="00922227"/>
    <w:rsid w:val="009236C0"/>
    <w:rsid w:val="009239A6"/>
    <w:rsid w:val="00923A6F"/>
    <w:rsid w:val="00923A8F"/>
    <w:rsid w:val="0092402E"/>
    <w:rsid w:val="00924167"/>
    <w:rsid w:val="009246C9"/>
    <w:rsid w:val="00924771"/>
    <w:rsid w:val="00924D3F"/>
    <w:rsid w:val="00924DCB"/>
    <w:rsid w:val="0092501D"/>
    <w:rsid w:val="0092533D"/>
    <w:rsid w:val="009258B8"/>
    <w:rsid w:val="00926B42"/>
    <w:rsid w:val="00926D59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646"/>
    <w:rsid w:val="009329F2"/>
    <w:rsid w:val="00932DD1"/>
    <w:rsid w:val="009339F1"/>
    <w:rsid w:val="009339FB"/>
    <w:rsid w:val="009346B1"/>
    <w:rsid w:val="00934988"/>
    <w:rsid w:val="00934B67"/>
    <w:rsid w:val="009351A6"/>
    <w:rsid w:val="009358B3"/>
    <w:rsid w:val="00935979"/>
    <w:rsid w:val="00935A15"/>
    <w:rsid w:val="00936268"/>
    <w:rsid w:val="00936D84"/>
    <w:rsid w:val="00937714"/>
    <w:rsid w:val="00937804"/>
    <w:rsid w:val="00937FC8"/>
    <w:rsid w:val="00940321"/>
    <w:rsid w:val="0094079E"/>
    <w:rsid w:val="0094097B"/>
    <w:rsid w:val="0094160A"/>
    <w:rsid w:val="009419FC"/>
    <w:rsid w:val="00941BF8"/>
    <w:rsid w:val="00942A81"/>
    <w:rsid w:val="00942A8C"/>
    <w:rsid w:val="00942B62"/>
    <w:rsid w:val="00942BAC"/>
    <w:rsid w:val="009436E4"/>
    <w:rsid w:val="00943A6F"/>
    <w:rsid w:val="009441CA"/>
    <w:rsid w:val="009442E1"/>
    <w:rsid w:val="00944318"/>
    <w:rsid w:val="00944AA4"/>
    <w:rsid w:val="00944F0E"/>
    <w:rsid w:val="00945040"/>
    <w:rsid w:val="009455FD"/>
    <w:rsid w:val="00945781"/>
    <w:rsid w:val="009458F0"/>
    <w:rsid w:val="00945D86"/>
    <w:rsid w:val="00946126"/>
    <w:rsid w:val="00947B09"/>
    <w:rsid w:val="00947D46"/>
    <w:rsid w:val="00947DB9"/>
    <w:rsid w:val="00950B81"/>
    <w:rsid w:val="00950F65"/>
    <w:rsid w:val="0095125C"/>
    <w:rsid w:val="00951719"/>
    <w:rsid w:val="00952318"/>
    <w:rsid w:val="009529B1"/>
    <w:rsid w:val="009529F5"/>
    <w:rsid w:val="00952FE8"/>
    <w:rsid w:val="00953117"/>
    <w:rsid w:val="00953B6A"/>
    <w:rsid w:val="009541D6"/>
    <w:rsid w:val="00955179"/>
    <w:rsid w:val="0095519B"/>
    <w:rsid w:val="009551D8"/>
    <w:rsid w:val="00955BEF"/>
    <w:rsid w:val="00955C05"/>
    <w:rsid w:val="009563A5"/>
    <w:rsid w:val="00956402"/>
    <w:rsid w:val="0095648A"/>
    <w:rsid w:val="00956630"/>
    <w:rsid w:val="0095713A"/>
    <w:rsid w:val="00957586"/>
    <w:rsid w:val="0095764E"/>
    <w:rsid w:val="009578BD"/>
    <w:rsid w:val="00957B56"/>
    <w:rsid w:val="00957FFA"/>
    <w:rsid w:val="009604D0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2F8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A7B"/>
    <w:rsid w:val="00972BC7"/>
    <w:rsid w:val="0097325B"/>
    <w:rsid w:val="00973317"/>
    <w:rsid w:val="00974135"/>
    <w:rsid w:val="00974338"/>
    <w:rsid w:val="009744F4"/>
    <w:rsid w:val="00974860"/>
    <w:rsid w:val="00974DB9"/>
    <w:rsid w:val="00976186"/>
    <w:rsid w:val="0097623D"/>
    <w:rsid w:val="00976590"/>
    <w:rsid w:val="009774A2"/>
    <w:rsid w:val="00977A4E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37E"/>
    <w:rsid w:val="0099062A"/>
    <w:rsid w:val="00990A13"/>
    <w:rsid w:val="00990CCA"/>
    <w:rsid w:val="00991218"/>
    <w:rsid w:val="00993A53"/>
    <w:rsid w:val="0099491F"/>
    <w:rsid w:val="00994B02"/>
    <w:rsid w:val="00994F55"/>
    <w:rsid w:val="0099515F"/>
    <w:rsid w:val="009955C6"/>
    <w:rsid w:val="0099592A"/>
    <w:rsid w:val="00995951"/>
    <w:rsid w:val="00996A7D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314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05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23C"/>
    <w:rsid w:val="009B4AA0"/>
    <w:rsid w:val="009B4DD4"/>
    <w:rsid w:val="009B4DF0"/>
    <w:rsid w:val="009B5980"/>
    <w:rsid w:val="009B6147"/>
    <w:rsid w:val="009B6159"/>
    <w:rsid w:val="009B6A1B"/>
    <w:rsid w:val="009B6D1F"/>
    <w:rsid w:val="009B7274"/>
    <w:rsid w:val="009B74FD"/>
    <w:rsid w:val="009B7FA8"/>
    <w:rsid w:val="009C0752"/>
    <w:rsid w:val="009C0A1D"/>
    <w:rsid w:val="009C0D46"/>
    <w:rsid w:val="009C231C"/>
    <w:rsid w:val="009C2F98"/>
    <w:rsid w:val="009C4419"/>
    <w:rsid w:val="009C56D2"/>
    <w:rsid w:val="009C5F55"/>
    <w:rsid w:val="009C5FB3"/>
    <w:rsid w:val="009C6E28"/>
    <w:rsid w:val="009C73ED"/>
    <w:rsid w:val="009C76DF"/>
    <w:rsid w:val="009C79B1"/>
    <w:rsid w:val="009D0455"/>
    <w:rsid w:val="009D0CE3"/>
    <w:rsid w:val="009D135D"/>
    <w:rsid w:val="009D2262"/>
    <w:rsid w:val="009D235F"/>
    <w:rsid w:val="009D254A"/>
    <w:rsid w:val="009D31FF"/>
    <w:rsid w:val="009D335D"/>
    <w:rsid w:val="009D4190"/>
    <w:rsid w:val="009D4D18"/>
    <w:rsid w:val="009D4E60"/>
    <w:rsid w:val="009D5686"/>
    <w:rsid w:val="009D585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34E2"/>
    <w:rsid w:val="009E357E"/>
    <w:rsid w:val="009E3F04"/>
    <w:rsid w:val="009E4902"/>
    <w:rsid w:val="009E57F1"/>
    <w:rsid w:val="009E6135"/>
    <w:rsid w:val="009E6160"/>
    <w:rsid w:val="009E62E8"/>
    <w:rsid w:val="009E7449"/>
    <w:rsid w:val="009E766F"/>
    <w:rsid w:val="009E79DA"/>
    <w:rsid w:val="009F03D6"/>
    <w:rsid w:val="009F0FB7"/>
    <w:rsid w:val="009F1245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FC4"/>
    <w:rsid w:val="00A06337"/>
    <w:rsid w:val="00A06CD5"/>
    <w:rsid w:val="00A06EBA"/>
    <w:rsid w:val="00A070FC"/>
    <w:rsid w:val="00A079A2"/>
    <w:rsid w:val="00A079BE"/>
    <w:rsid w:val="00A10898"/>
    <w:rsid w:val="00A10D53"/>
    <w:rsid w:val="00A11320"/>
    <w:rsid w:val="00A11D24"/>
    <w:rsid w:val="00A11F6F"/>
    <w:rsid w:val="00A12464"/>
    <w:rsid w:val="00A12BFA"/>
    <w:rsid w:val="00A14577"/>
    <w:rsid w:val="00A14B90"/>
    <w:rsid w:val="00A14C35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C08"/>
    <w:rsid w:val="00A23F24"/>
    <w:rsid w:val="00A2408C"/>
    <w:rsid w:val="00A2416C"/>
    <w:rsid w:val="00A2451A"/>
    <w:rsid w:val="00A24752"/>
    <w:rsid w:val="00A2499F"/>
    <w:rsid w:val="00A2549D"/>
    <w:rsid w:val="00A25EC3"/>
    <w:rsid w:val="00A260F4"/>
    <w:rsid w:val="00A267E2"/>
    <w:rsid w:val="00A26AF3"/>
    <w:rsid w:val="00A26ECE"/>
    <w:rsid w:val="00A26F5D"/>
    <w:rsid w:val="00A278F1"/>
    <w:rsid w:val="00A30301"/>
    <w:rsid w:val="00A3043E"/>
    <w:rsid w:val="00A30926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EE4"/>
    <w:rsid w:val="00A33F91"/>
    <w:rsid w:val="00A3405F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1FD5"/>
    <w:rsid w:val="00A4200F"/>
    <w:rsid w:val="00A423E5"/>
    <w:rsid w:val="00A42B65"/>
    <w:rsid w:val="00A42F4C"/>
    <w:rsid w:val="00A4312A"/>
    <w:rsid w:val="00A43167"/>
    <w:rsid w:val="00A433A8"/>
    <w:rsid w:val="00A43A96"/>
    <w:rsid w:val="00A43D80"/>
    <w:rsid w:val="00A441AA"/>
    <w:rsid w:val="00A44289"/>
    <w:rsid w:val="00A44C0D"/>
    <w:rsid w:val="00A4514C"/>
    <w:rsid w:val="00A4543D"/>
    <w:rsid w:val="00A455D9"/>
    <w:rsid w:val="00A4562C"/>
    <w:rsid w:val="00A4606A"/>
    <w:rsid w:val="00A46803"/>
    <w:rsid w:val="00A4708A"/>
    <w:rsid w:val="00A472BD"/>
    <w:rsid w:val="00A50BE3"/>
    <w:rsid w:val="00A5122F"/>
    <w:rsid w:val="00A51290"/>
    <w:rsid w:val="00A513DB"/>
    <w:rsid w:val="00A525C9"/>
    <w:rsid w:val="00A52988"/>
    <w:rsid w:val="00A52A18"/>
    <w:rsid w:val="00A533A5"/>
    <w:rsid w:val="00A53D0A"/>
    <w:rsid w:val="00A54D69"/>
    <w:rsid w:val="00A55FB3"/>
    <w:rsid w:val="00A5637E"/>
    <w:rsid w:val="00A5657E"/>
    <w:rsid w:val="00A56B90"/>
    <w:rsid w:val="00A56C44"/>
    <w:rsid w:val="00A575BE"/>
    <w:rsid w:val="00A57A82"/>
    <w:rsid w:val="00A57D3E"/>
    <w:rsid w:val="00A57E5D"/>
    <w:rsid w:val="00A60760"/>
    <w:rsid w:val="00A60879"/>
    <w:rsid w:val="00A60A69"/>
    <w:rsid w:val="00A61B50"/>
    <w:rsid w:val="00A61F45"/>
    <w:rsid w:val="00A62B73"/>
    <w:rsid w:val="00A6392A"/>
    <w:rsid w:val="00A6429F"/>
    <w:rsid w:val="00A65273"/>
    <w:rsid w:val="00A65B0F"/>
    <w:rsid w:val="00A65C65"/>
    <w:rsid w:val="00A66A92"/>
    <w:rsid w:val="00A66EC1"/>
    <w:rsid w:val="00A672DD"/>
    <w:rsid w:val="00A67307"/>
    <w:rsid w:val="00A67C13"/>
    <w:rsid w:val="00A70775"/>
    <w:rsid w:val="00A7088E"/>
    <w:rsid w:val="00A70964"/>
    <w:rsid w:val="00A71246"/>
    <w:rsid w:val="00A71290"/>
    <w:rsid w:val="00A713D4"/>
    <w:rsid w:val="00A715E9"/>
    <w:rsid w:val="00A71B0D"/>
    <w:rsid w:val="00A71E9F"/>
    <w:rsid w:val="00A7226B"/>
    <w:rsid w:val="00A7237E"/>
    <w:rsid w:val="00A72391"/>
    <w:rsid w:val="00A72971"/>
    <w:rsid w:val="00A7307D"/>
    <w:rsid w:val="00A73127"/>
    <w:rsid w:val="00A7399E"/>
    <w:rsid w:val="00A739FE"/>
    <w:rsid w:val="00A73F3B"/>
    <w:rsid w:val="00A7415A"/>
    <w:rsid w:val="00A742B1"/>
    <w:rsid w:val="00A7454A"/>
    <w:rsid w:val="00A74934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9A7"/>
    <w:rsid w:val="00A82A41"/>
    <w:rsid w:val="00A82FA7"/>
    <w:rsid w:val="00A83545"/>
    <w:rsid w:val="00A83972"/>
    <w:rsid w:val="00A83EA8"/>
    <w:rsid w:val="00A84070"/>
    <w:rsid w:val="00A845E3"/>
    <w:rsid w:val="00A848D1"/>
    <w:rsid w:val="00A849E0"/>
    <w:rsid w:val="00A85032"/>
    <w:rsid w:val="00A86F81"/>
    <w:rsid w:val="00A87203"/>
    <w:rsid w:val="00A87A78"/>
    <w:rsid w:val="00A87E05"/>
    <w:rsid w:val="00A90516"/>
    <w:rsid w:val="00A9075E"/>
    <w:rsid w:val="00A9077C"/>
    <w:rsid w:val="00A90EE0"/>
    <w:rsid w:val="00A91997"/>
    <w:rsid w:val="00A92287"/>
    <w:rsid w:val="00A9246C"/>
    <w:rsid w:val="00A937F6"/>
    <w:rsid w:val="00A93D24"/>
    <w:rsid w:val="00A93E39"/>
    <w:rsid w:val="00A940D7"/>
    <w:rsid w:val="00A942F7"/>
    <w:rsid w:val="00A94AED"/>
    <w:rsid w:val="00A95031"/>
    <w:rsid w:val="00A957A1"/>
    <w:rsid w:val="00A95D40"/>
    <w:rsid w:val="00A96842"/>
    <w:rsid w:val="00A96D1C"/>
    <w:rsid w:val="00A97D95"/>
    <w:rsid w:val="00AA0242"/>
    <w:rsid w:val="00AA0C2A"/>
    <w:rsid w:val="00AA1959"/>
    <w:rsid w:val="00AA2346"/>
    <w:rsid w:val="00AA2375"/>
    <w:rsid w:val="00AA237F"/>
    <w:rsid w:val="00AA2841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6B43"/>
    <w:rsid w:val="00AB7646"/>
    <w:rsid w:val="00AB7FCD"/>
    <w:rsid w:val="00AC0525"/>
    <w:rsid w:val="00AC0542"/>
    <w:rsid w:val="00AC0ABE"/>
    <w:rsid w:val="00AC139B"/>
    <w:rsid w:val="00AC15A8"/>
    <w:rsid w:val="00AC17D9"/>
    <w:rsid w:val="00AC1DF3"/>
    <w:rsid w:val="00AC1FF8"/>
    <w:rsid w:val="00AC2681"/>
    <w:rsid w:val="00AC283A"/>
    <w:rsid w:val="00AC2AF1"/>
    <w:rsid w:val="00AC2D5E"/>
    <w:rsid w:val="00AC322C"/>
    <w:rsid w:val="00AC375D"/>
    <w:rsid w:val="00AC3866"/>
    <w:rsid w:val="00AC3909"/>
    <w:rsid w:val="00AC3B5D"/>
    <w:rsid w:val="00AC3BF9"/>
    <w:rsid w:val="00AC3FFC"/>
    <w:rsid w:val="00AC46D7"/>
    <w:rsid w:val="00AC46E0"/>
    <w:rsid w:val="00AC4DD6"/>
    <w:rsid w:val="00AC5547"/>
    <w:rsid w:val="00AC5571"/>
    <w:rsid w:val="00AC5640"/>
    <w:rsid w:val="00AC56A3"/>
    <w:rsid w:val="00AC5ABB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716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730"/>
    <w:rsid w:val="00AE0926"/>
    <w:rsid w:val="00AE0B6E"/>
    <w:rsid w:val="00AE1796"/>
    <w:rsid w:val="00AE192B"/>
    <w:rsid w:val="00AE19AA"/>
    <w:rsid w:val="00AE1BE7"/>
    <w:rsid w:val="00AE2364"/>
    <w:rsid w:val="00AE286A"/>
    <w:rsid w:val="00AE3093"/>
    <w:rsid w:val="00AE30F0"/>
    <w:rsid w:val="00AE3299"/>
    <w:rsid w:val="00AE3C54"/>
    <w:rsid w:val="00AE3CA3"/>
    <w:rsid w:val="00AE3DB9"/>
    <w:rsid w:val="00AE472F"/>
    <w:rsid w:val="00AE47C4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377"/>
    <w:rsid w:val="00AF2647"/>
    <w:rsid w:val="00AF30E0"/>
    <w:rsid w:val="00AF327F"/>
    <w:rsid w:val="00AF3441"/>
    <w:rsid w:val="00AF3B7A"/>
    <w:rsid w:val="00AF3EAC"/>
    <w:rsid w:val="00AF5B90"/>
    <w:rsid w:val="00AF5C55"/>
    <w:rsid w:val="00AF6BA7"/>
    <w:rsid w:val="00AF6CF2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6D36"/>
    <w:rsid w:val="00B07074"/>
    <w:rsid w:val="00B0744A"/>
    <w:rsid w:val="00B074BF"/>
    <w:rsid w:val="00B100C7"/>
    <w:rsid w:val="00B102B0"/>
    <w:rsid w:val="00B10B31"/>
    <w:rsid w:val="00B10C00"/>
    <w:rsid w:val="00B11C6B"/>
    <w:rsid w:val="00B11D7B"/>
    <w:rsid w:val="00B1208D"/>
    <w:rsid w:val="00B12500"/>
    <w:rsid w:val="00B12CCF"/>
    <w:rsid w:val="00B12E15"/>
    <w:rsid w:val="00B13749"/>
    <w:rsid w:val="00B139B1"/>
    <w:rsid w:val="00B13BBA"/>
    <w:rsid w:val="00B14504"/>
    <w:rsid w:val="00B14B8D"/>
    <w:rsid w:val="00B156DE"/>
    <w:rsid w:val="00B15B0A"/>
    <w:rsid w:val="00B16C73"/>
    <w:rsid w:val="00B175E8"/>
    <w:rsid w:val="00B20685"/>
    <w:rsid w:val="00B206B4"/>
    <w:rsid w:val="00B20883"/>
    <w:rsid w:val="00B2187E"/>
    <w:rsid w:val="00B21946"/>
    <w:rsid w:val="00B219C5"/>
    <w:rsid w:val="00B21D8D"/>
    <w:rsid w:val="00B228B5"/>
    <w:rsid w:val="00B22981"/>
    <w:rsid w:val="00B23013"/>
    <w:rsid w:val="00B2336A"/>
    <w:rsid w:val="00B239FD"/>
    <w:rsid w:val="00B23A11"/>
    <w:rsid w:val="00B23EE3"/>
    <w:rsid w:val="00B2414B"/>
    <w:rsid w:val="00B246D5"/>
    <w:rsid w:val="00B24CBD"/>
    <w:rsid w:val="00B250EA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2D7E"/>
    <w:rsid w:val="00B42EB4"/>
    <w:rsid w:val="00B433D8"/>
    <w:rsid w:val="00B434B2"/>
    <w:rsid w:val="00B43AFA"/>
    <w:rsid w:val="00B43C22"/>
    <w:rsid w:val="00B43F7F"/>
    <w:rsid w:val="00B44946"/>
    <w:rsid w:val="00B44C64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677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591"/>
    <w:rsid w:val="00B55AB7"/>
    <w:rsid w:val="00B56800"/>
    <w:rsid w:val="00B56ADA"/>
    <w:rsid w:val="00B57580"/>
    <w:rsid w:val="00B57674"/>
    <w:rsid w:val="00B578AA"/>
    <w:rsid w:val="00B608D8"/>
    <w:rsid w:val="00B61597"/>
    <w:rsid w:val="00B62074"/>
    <w:rsid w:val="00B622CC"/>
    <w:rsid w:val="00B62B11"/>
    <w:rsid w:val="00B62C2A"/>
    <w:rsid w:val="00B62EA0"/>
    <w:rsid w:val="00B62FA3"/>
    <w:rsid w:val="00B6314F"/>
    <w:rsid w:val="00B63379"/>
    <w:rsid w:val="00B63E3A"/>
    <w:rsid w:val="00B63EE7"/>
    <w:rsid w:val="00B63F07"/>
    <w:rsid w:val="00B64345"/>
    <w:rsid w:val="00B647B6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19C"/>
    <w:rsid w:val="00B676D4"/>
    <w:rsid w:val="00B67C57"/>
    <w:rsid w:val="00B70C49"/>
    <w:rsid w:val="00B72690"/>
    <w:rsid w:val="00B7280F"/>
    <w:rsid w:val="00B72E14"/>
    <w:rsid w:val="00B7378C"/>
    <w:rsid w:val="00B73939"/>
    <w:rsid w:val="00B73A9E"/>
    <w:rsid w:val="00B7483D"/>
    <w:rsid w:val="00B748C3"/>
    <w:rsid w:val="00B74BBA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0F74"/>
    <w:rsid w:val="00B8103F"/>
    <w:rsid w:val="00B81482"/>
    <w:rsid w:val="00B814CD"/>
    <w:rsid w:val="00B816F6"/>
    <w:rsid w:val="00B81A10"/>
    <w:rsid w:val="00B81D6A"/>
    <w:rsid w:val="00B82128"/>
    <w:rsid w:val="00B828E5"/>
    <w:rsid w:val="00B82942"/>
    <w:rsid w:val="00B837F6"/>
    <w:rsid w:val="00B83ECA"/>
    <w:rsid w:val="00B83F9D"/>
    <w:rsid w:val="00B842CB"/>
    <w:rsid w:val="00B8493A"/>
    <w:rsid w:val="00B84991"/>
    <w:rsid w:val="00B84BA5"/>
    <w:rsid w:val="00B8512F"/>
    <w:rsid w:val="00B8523C"/>
    <w:rsid w:val="00B85385"/>
    <w:rsid w:val="00B8544F"/>
    <w:rsid w:val="00B8571D"/>
    <w:rsid w:val="00B857D4"/>
    <w:rsid w:val="00B859FC"/>
    <w:rsid w:val="00B860FC"/>
    <w:rsid w:val="00B864BD"/>
    <w:rsid w:val="00B86609"/>
    <w:rsid w:val="00B8693F"/>
    <w:rsid w:val="00B86C8F"/>
    <w:rsid w:val="00B86EE9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2A1E"/>
    <w:rsid w:val="00B92AE5"/>
    <w:rsid w:val="00B93F8B"/>
    <w:rsid w:val="00B945C4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CC4"/>
    <w:rsid w:val="00BA24AD"/>
    <w:rsid w:val="00BA25FE"/>
    <w:rsid w:val="00BA289B"/>
    <w:rsid w:val="00BA2B9C"/>
    <w:rsid w:val="00BA34DA"/>
    <w:rsid w:val="00BA3CA8"/>
    <w:rsid w:val="00BA492C"/>
    <w:rsid w:val="00BA4A66"/>
    <w:rsid w:val="00BA4B9B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C48"/>
    <w:rsid w:val="00BB1EE7"/>
    <w:rsid w:val="00BB2DAA"/>
    <w:rsid w:val="00BB2FC2"/>
    <w:rsid w:val="00BB3855"/>
    <w:rsid w:val="00BB3953"/>
    <w:rsid w:val="00BB39CF"/>
    <w:rsid w:val="00BB4023"/>
    <w:rsid w:val="00BB418D"/>
    <w:rsid w:val="00BB4698"/>
    <w:rsid w:val="00BB4C46"/>
    <w:rsid w:val="00BB5CA0"/>
    <w:rsid w:val="00BB6430"/>
    <w:rsid w:val="00BB6E2B"/>
    <w:rsid w:val="00BB7355"/>
    <w:rsid w:val="00BB7368"/>
    <w:rsid w:val="00BB73B4"/>
    <w:rsid w:val="00BC0BA9"/>
    <w:rsid w:val="00BC0CEB"/>
    <w:rsid w:val="00BC1076"/>
    <w:rsid w:val="00BC1C48"/>
    <w:rsid w:val="00BC2B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3E83"/>
    <w:rsid w:val="00BD4A7C"/>
    <w:rsid w:val="00BD4D59"/>
    <w:rsid w:val="00BD4E6F"/>
    <w:rsid w:val="00BD54C9"/>
    <w:rsid w:val="00BD5890"/>
    <w:rsid w:val="00BD5F2A"/>
    <w:rsid w:val="00BD6532"/>
    <w:rsid w:val="00BD6BD7"/>
    <w:rsid w:val="00BD7A4C"/>
    <w:rsid w:val="00BE01CA"/>
    <w:rsid w:val="00BE0BF2"/>
    <w:rsid w:val="00BE0D43"/>
    <w:rsid w:val="00BE17DA"/>
    <w:rsid w:val="00BE1837"/>
    <w:rsid w:val="00BE1A9A"/>
    <w:rsid w:val="00BE23BE"/>
    <w:rsid w:val="00BE27F1"/>
    <w:rsid w:val="00BE2AEA"/>
    <w:rsid w:val="00BE36FE"/>
    <w:rsid w:val="00BE3D45"/>
    <w:rsid w:val="00BE4611"/>
    <w:rsid w:val="00BE4864"/>
    <w:rsid w:val="00BE5404"/>
    <w:rsid w:val="00BE5434"/>
    <w:rsid w:val="00BE562E"/>
    <w:rsid w:val="00BE5DD4"/>
    <w:rsid w:val="00BE696B"/>
    <w:rsid w:val="00BE71AC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4FC4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98B"/>
    <w:rsid w:val="00C02A8D"/>
    <w:rsid w:val="00C0373D"/>
    <w:rsid w:val="00C038FA"/>
    <w:rsid w:val="00C061B7"/>
    <w:rsid w:val="00C069FF"/>
    <w:rsid w:val="00C06B58"/>
    <w:rsid w:val="00C06FD6"/>
    <w:rsid w:val="00C07336"/>
    <w:rsid w:val="00C07930"/>
    <w:rsid w:val="00C106AA"/>
    <w:rsid w:val="00C108CF"/>
    <w:rsid w:val="00C111B0"/>
    <w:rsid w:val="00C11584"/>
    <w:rsid w:val="00C118CE"/>
    <w:rsid w:val="00C11A0D"/>
    <w:rsid w:val="00C1254D"/>
    <w:rsid w:val="00C1275C"/>
    <w:rsid w:val="00C12D2E"/>
    <w:rsid w:val="00C135C7"/>
    <w:rsid w:val="00C13790"/>
    <w:rsid w:val="00C1383B"/>
    <w:rsid w:val="00C142BD"/>
    <w:rsid w:val="00C146E8"/>
    <w:rsid w:val="00C1568B"/>
    <w:rsid w:val="00C15868"/>
    <w:rsid w:val="00C15AC8"/>
    <w:rsid w:val="00C1631C"/>
    <w:rsid w:val="00C16693"/>
    <w:rsid w:val="00C170C1"/>
    <w:rsid w:val="00C1745C"/>
    <w:rsid w:val="00C17483"/>
    <w:rsid w:val="00C17523"/>
    <w:rsid w:val="00C17824"/>
    <w:rsid w:val="00C17846"/>
    <w:rsid w:val="00C178DF"/>
    <w:rsid w:val="00C17B0F"/>
    <w:rsid w:val="00C20406"/>
    <w:rsid w:val="00C204D6"/>
    <w:rsid w:val="00C212DF"/>
    <w:rsid w:val="00C216D5"/>
    <w:rsid w:val="00C22CBD"/>
    <w:rsid w:val="00C2325A"/>
    <w:rsid w:val="00C23B6C"/>
    <w:rsid w:val="00C23F00"/>
    <w:rsid w:val="00C24F09"/>
    <w:rsid w:val="00C25646"/>
    <w:rsid w:val="00C25F69"/>
    <w:rsid w:val="00C26001"/>
    <w:rsid w:val="00C26061"/>
    <w:rsid w:val="00C26948"/>
    <w:rsid w:val="00C26FF4"/>
    <w:rsid w:val="00C27AAF"/>
    <w:rsid w:val="00C27B1C"/>
    <w:rsid w:val="00C30AAD"/>
    <w:rsid w:val="00C312EE"/>
    <w:rsid w:val="00C314E8"/>
    <w:rsid w:val="00C31BA3"/>
    <w:rsid w:val="00C32EEB"/>
    <w:rsid w:val="00C3310E"/>
    <w:rsid w:val="00C33971"/>
    <w:rsid w:val="00C33A5D"/>
    <w:rsid w:val="00C355EC"/>
    <w:rsid w:val="00C358B5"/>
    <w:rsid w:val="00C36BB9"/>
    <w:rsid w:val="00C36CBE"/>
    <w:rsid w:val="00C36E1B"/>
    <w:rsid w:val="00C36EAE"/>
    <w:rsid w:val="00C379CA"/>
    <w:rsid w:val="00C37A7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1C6E"/>
    <w:rsid w:val="00C425AF"/>
    <w:rsid w:val="00C42791"/>
    <w:rsid w:val="00C42975"/>
    <w:rsid w:val="00C4319B"/>
    <w:rsid w:val="00C43328"/>
    <w:rsid w:val="00C435CB"/>
    <w:rsid w:val="00C43892"/>
    <w:rsid w:val="00C43A03"/>
    <w:rsid w:val="00C43B83"/>
    <w:rsid w:val="00C43EEB"/>
    <w:rsid w:val="00C44376"/>
    <w:rsid w:val="00C44708"/>
    <w:rsid w:val="00C4548C"/>
    <w:rsid w:val="00C45942"/>
    <w:rsid w:val="00C45AAC"/>
    <w:rsid w:val="00C45C18"/>
    <w:rsid w:val="00C45FBC"/>
    <w:rsid w:val="00C46371"/>
    <w:rsid w:val="00C4644B"/>
    <w:rsid w:val="00C4661A"/>
    <w:rsid w:val="00C46897"/>
    <w:rsid w:val="00C5010E"/>
    <w:rsid w:val="00C506FA"/>
    <w:rsid w:val="00C52731"/>
    <w:rsid w:val="00C52CC9"/>
    <w:rsid w:val="00C53148"/>
    <w:rsid w:val="00C53312"/>
    <w:rsid w:val="00C54DF3"/>
    <w:rsid w:val="00C5596E"/>
    <w:rsid w:val="00C55C72"/>
    <w:rsid w:val="00C56413"/>
    <w:rsid w:val="00C56E4E"/>
    <w:rsid w:val="00C57506"/>
    <w:rsid w:val="00C57986"/>
    <w:rsid w:val="00C57ABC"/>
    <w:rsid w:val="00C60093"/>
    <w:rsid w:val="00C60185"/>
    <w:rsid w:val="00C603A9"/>
    <w:rsid w:val="00C60840"/>
    <w:rsid w:val="00C60A71"/>
    <w:rsid w:val="00C6105F"/>
    <w:rsid w:val="00C61A54"/>
    <w:rsid w:val="00C62FCB"/>
    <w:rsid w:val="00C63031"/>
    <w:rsid w:val="00C636D8"/>
    <w:rsid w:val="00C63DEE"/>
    <w:rsid w:val="00C644A3"/>
    <w:rsid w:val="00C64F14"/>
    <w:rsid w:val="00C65769"/>
    <w:rsid w:val="00C657CA"/>
    <w:rsid w:val="00C65850"/>
    <w:rsid w:val="00C65B7A"/>
    <w:rsid w:val="00C66972"/>
    <w:rsid w:val="00C671E2"/>
    <w:rsid w:val="00C677CE"/>
    <w:rsid w:val="00C67BF1"/>
    <w:rsid w:val="00C700E8"/>
    <w:rsid w:val="00C71633"/>
    <w:rsid w:val="00C7178F"/>
    <w:rsid w:val="00C7186A"/>
    <w:rsid w:val="00C721BC"/>
    <w:rsid w:val="00C72566"/>
    <w:rsid w:val="00C731FC"/>
    <w:rsid w:val="00C73286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98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4BD"/>
    <w:rsid w:val="00CA3D06"/>
    <w:rsid w:val="00CA44DB"/>
    <w:rsid w:val="00CA4C9D"/>
    <w:rsid w:val="00CA4E6F"/>
    <w:rsid w:val="00CA5405"/>
    <w:rsid w:val="00CA75BE"/>
    <w:rsid w:val="00CA7862"/>
    <w:rsid w:val="00CA7945"/>
    <w:rsid w:val="00CA7ACD"/>
    <w:rsid w:val="00CA7C39"/>
    <w:rsid w:val="00CB007E"/>
    <w:rsid w:val="00CB0119"/>
    <w:rsid w:val="00CB136A"/>
    <w:rsid w:val="00CB1894"/>
    <w:rsid w:val="00CB1B9F"/>
    <w:rsid w:val="00CB1C83"/>
    <w:rsid w:val="00CB2473"/>
    <w:rsid w:val="00CB29A5"/>
    <w:rsid w:val="00CB2B49"/>
    <w:rsid w:val="00CB4031"/>
    <w:rsid w:val="00CB517E"/>
    <w:rsid w:val="00CB5671"/>
    <w:rsid w:val="00CB5CFC"/>
    <w:rsid w:val="00CB607C"/>
    <w:rsid w:val="00CB73C0"/>
    <w:rsid w:val="00CB7660"/>
    <w:rsid w:val="00CB789D"/>
    <w:rsid w:val="00CC0786"/>
    <w:rsid w:val="00CC0B13"/>
    <w:rsid w:val="00CC1049"/>
    <w:rsid w:val="00CC14A1"/>
    <w:rsid w:val="00CC1634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A6C"/>
    <w:rsid w:val="00CC5CD3"/>
    <w:rsid w:val="00CC5D9E"/>
    <w:rsid w:val="00CC5EB7"/>
    <w:rsid w:val="00CC5FCD"/>
    <w:rsid w:val="00CC6085"/>
    <w:rsid w:val="00CC6179"/>
    <w:rsid w:val="00CC62DC"/>
    <w:rsid w:val="00CC6DD1"/>
    <w:rsid w:val="00CC6DE7"/>
    <w:rsid w:val="00CC732F"/>
    <w:rsid w:val="00CC7A10"/>
    <w:rsid w:val="00CC7CCA"/>
    <w:rsid w:val="00CD04F4"/>
    <w:rsid w:val="00CD077F"/>
    <w:rsid w:val="00CD12CF"/>
    <w:rsid w:val="00CD160D"/>
    <w:rsid w:val="00CD1808"/>
    <w:rsid w:val="00CD1C5D"/>
    <w:rsid w:val="00CD229B"/>
    <w:rsid w:val="00CD24F1"/>
    <w:rsid w:val="00CD3245"/>
    <w:rsid w:val="00CD329D"/>
    <w:rsid w:val="00CD34F7"/>
    <w:rsid w:val="00CD3F5D"/>
    <w:rsid w:val="00CD3FEE"/>
    <w:rsid w:val="00CD402C"/>
    <w:rsid w:val="00CD42F2"/>
    <w:rsid w:val="00CD436E"/>
    <w:rsid w:val="00CD440D"/>
    <w:rsid w:val="00CD5658"/>
    <w:rsid w:val="00CD56D9"/>
    <w:rsid w:val="00CD583A"/>
    <w:rsid w:val="00CD6289"/>
    <w:rsid w:val="00CD63B2"/>
    <w:rsid w:val="00CD6484"/>
    <w:rsid w:val="00CD69B6"/>
    <w:rsid w:val="00CD6F2F"/>
    <w:rsid w:val="00CD756C"/>
    <w:rsid w:val="00CE014A"/>
    <w:rsid w:val="00CE04B8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49F"/>
    <w:rsid w:val="00CE469F"/>
    <w:rsid w:val="00CE4AEB"/>
    <w:rsid w:val="00CE4DB6"/>
    <w:rsid w:val="00CE4E83"/>
    <w:rsid w:val="00CE4E95"/>
    <w:rsid w:val="00CE50EB"/>
    <w:rsid w:val="00CE5451"/>
    <w:rsid w:val="00CE54DA"/>
    <w:rsid w:val="00CE5723"/>
    <w:rsid w:val="00CE58A6"/>
    <w:rsid w:val="00CE603D"/>
    <w:rsid w:val="00CE62E9"/>
    <w:rsid w:val="00CE64B4"/>
    <w:rsid w:val="00CE6965"/>
    <w:rsid w:val="00CE6F01"/>
    <w:rsid w:val="00CE6F63"/>
    <w:rsid w:val="00CE716F"/>
    <w:rsid w:val="00CE71D3"/>
    <w:rsid w:val="00CE72BF"/>
    <w:rsid w:val="00CE74C5"/>
    <w:rsid w:val="00CE7544"/>
    <w:rsid w:val="00CE75A5"/>
    <w:rsid w:val="00CE76FE"/>
    <w:rsid w:val="00CE7BD3"/>
    <w:rsid w:val="00CE7DC5"/>
    <w:rsid w:val="00CF02A3"/>
    <w:rsid w:val="00CF0BB9"/>
    <w:rsid w:val="00CF0CF9"/>
    <w:rsid w:val="00CF1986"/>
    <w:rsid w:val="00CF1A95"/>
    <w:rsid w:val="00CF1B89"/>
    <w:rsid w:val="00CF2427"/>
    <w:rsid w:val="00CF4B82"/>
    <w:rsid w:val="00CF4DC4"/>
    <w:rsid w:val="00CF546C"/>
    <w:rsid w:val="00CF637E"/>
    <w:rsid w:val="00CF63B4"/>
    <w:rsid w:val="00CF6EAE"/>
    <w:rsid w:val="00CF6EB6"/>
    <w:rsid w:val="00CF7006"/>
    <w:rsid w:val="00CF728A"/>
    <w:rsid w:val="00CF785A"/>
    <w:rsid w:val="00CF7DBF"/>
    <w:rsid w:val="00D0138F"/>
    <w:rsid w:val="00D013BD"/>
    <w:rsid w:val="00D01A48"/>
    <w:rsid w:val="00D02DDB"/>
    <w:rsid w:val="00D034B6"/>
    <w:rsid w:val="00D040AD"/>
    <w:rsid w:val="00D0439B"/>
    <w:rsid w:val="00D04478"/>
    <w:rsid w:val="00D049AE"/>
    <w:rsid w:val="00D04D4C"/>
    <w:rsid w:val="00D04EA5"/>
    <w:rsid w:val="00D054F8"/>
    <w:rsid w:val="00D0566E"/>
    <w:rsid w:val="00D05E33"/>
    <w:rsid w:val="00D0647C"/>
    <w:rsid w:val="00D0659E"/>
    <w:rsid w:val="00D07527"/>
    <w:rsid w:val="00D0760A"/>
    <w:rsid w:val="00D102C2"/>
    <w:rsid w:val="00D1133F"/>
    <w:rsid w:val="00D121BA"/>
    <w:rsid w:val="00D12201"/>
    <w:rsid w:val="00D12324"/>
    <w:rsid w:val="00D1248F"/>
    <w:rsid w:val="00D124DD"/>
    <w:rsid w:val="00D12EA1"/>
    <w:rsid w:val="00D1391E"/>
    <w:rsid w:val="00D13C08"/>
    <w:rsid w:val="00D140C0"/>
    <w:rsid w:val="00D14219"/>
    <w:rsid w:val="00D148CD"/>
    <w:rsid w:val="00D14C16"/>
    <w:rsid w:val="00D14CB0"/>
    <w:rsid w:val="00D15583"/>
    <w:rsid w:val="00D15C6B"/>
    <w:rsid w:val="00D1688B"/>
    <w:rsid w:val="00D1697C"/>
    <w:rsid w:val="00D16BAA"/>
    <w:rsid w:val="00D16D18"/>
    <w:rsid w:val="00D16DB9"/>
    <w:rsid w:val="00D16ECD"/>
    <w:rsid w:val="00D1752E"/>
    <w:rsid w:val="00D177DD"/>
    <w:rsid w:val="00D17F3E"/>
    <w:rsid w:val="00D17F4B"/>
    <w:rsid w:val="00D205BB"/>
    <w:rsid w:val="00D205EF"/>
    <w:rsid w:val="00D2087B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0DB"/>
    <w:rsid w:val="00D23390"/>
    <w:rsid w:val="00D23820"/>
    <w:rsid w:val="00D23A63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0B91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3AC"/>
    <w:rsid w:val="00D37631"/>
    <w:rsid w:val="00D3770E"/>
    <w:rsid w:val="00D378CF"/>
    <w:rsid w:val="00D37DFD"/>
    <w:rsid w:val="00D37F2E"/>
    <w:rsid w:val="00D4079F"/>
    <w:rsid w:val="00D413B3"/>
    <w:rsid w:val="00D418C0"/>
    <w:rsid w:val="00D41A6C"/>
    <w:rsid w:val="00D41DC0"/>
    <w:rsid w:val="00D41E38"/>
    <w:rsid w:val="00D420DB"/>
    <w:rsid w:val="00D423A6"/>
    <w:rsid w:val="00D42667"/>
    <w:rsid w:val="00D426E5"/>
    <w:rsid w:val="00D42BF2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5C95"/>
    <w:rsid w:val="00D46363"/>
    <w:rsid w:val="00D46BB3"/>
    <w:rsid w:val="00D46CFB"/>
    <w:rsid w:val="00D47BF9"/>
    <w:rsid w:val="00D5089A"/>
    <w:rsid w:val="00D51094"/>
    <w:rsid w:val="00D5234C"/>
    <w:rsid w:val="00D52430"/>
    <w:rsid w:val="00D52497"/>
    <w:rsid w:val="00D528A2"/>
    <w:rsid w:val="00D5294C"/>
    <w:rsid w:val="00D52C0D"/>
    <w:rsid w:val="00D52CA9"/>
    <w:rsid w:val="00D52EDA"/>
    <w:rsid w:val="00D536A8"/>
    <w:rsid w:val="00D54AE9"/>
    <w:rsid w:val="00D54F77"/>
    <w:rsid w:val="00D55300"/>
    <w:rsid w:val="00D558D8"/>
    <w:rsid w:val="00D56021"/>
    <w:rsid w:val="00D561A8"/>
    <w:rsid w:val="00D567F9"/>
    <w:rsid w:val="00D57592"/>
    <w:rsid w:val="00D57C02"/>
    <w:rsid w:val="00D57E6A"/>
    <w:rsid w:val="00D605BB"/>
    <w:rsid w:val="00D605C0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2F05"/>
    <w:rsid w:val="00D63008"/>
    <w:rsid w:val="00D63146"/>
    <w:rsid w:val="00D632D6"/>
    <w:rsid w:val="00D639F8"/>
    <w:rsid w:val="00D643DE"/>
    <w:rsid w:val="00D64828"/>
    <w:rsid w:val="00D64E6B"/>
    <w:rsid w:val="00D65107"/>
    <w:rsid w:val="00D65976"/>
    <w:rsid w:val="00D6672B"/>
    <w:rsid w:val="00D66BE4"/>
    <w:rsid w:val="00D67037"/>
    <w:rsid w:val="00D67335"/>
    <w:rsid w:val="00D675A4"/>
    <w:rsid w:val="00D67CA4"/>
    <w:rsid w:val="00D700B6"/>
    <w:rsid w:val="00D70246"/>
    <w:rsid w:val="00D70433"/>
    <w:rsid w:val="00D7098D"/>
    <w:rsid w:val="00D70ED6"/>
    <w:rsid w:val="00D70F05"/>
    <w:rsid w:val="00D70F80"/>
    <w:rsid w:val="00D71C8B"/>
    <w:rsid w:val="00D725BC"/>
    <w:rsid w:val="00D72D1C"/>
    <w:rsid w:val="00D73606"/>
    <w:rsid w:val="00D73926"/>
    <w:rsid w:val="00D7450C"/>
    <w:rsid w:val="00D75288"/>
    <w:rsid w:val="00D7535A"/>
    <w:rsid w:val="00D756B9"/>
    <w:rsid w:val="00D75839"/>
    <w:rsid w:val="00D75A2D"/>
    <w:rsid w:val="00D75F28"/>
    <w:rsid w:val="00D761E1"/>
    <w:rsid w:val="00D76409"/>
    <w:rsid w:val="00D765A2"/>
    <w:rsid w:val="00D765C8"/>
    <w:rsid w:val="00D767A8"/>
    <w:rsid w:val="00D77001"/>
    <w:rsid w:val="00D80129"/>
    <w:rsid w:val="00D80940"/>
    <w:rsid w:val="00D80E69"/>
    <w:rsid w:val="00D8116D"/>
    <w:rsid w:val="00D81E73"/>
    <w:rsid w:val="00D8338C"/>
    <w:rsid w:val="00D84106"/>
    <w:rsid w:val="00D84219"/>
    <w:rsid w:val="00D84F81"/>
    <w:rsid w:val="00D85186"/>
    <w:rsid w:val="00D858A7"/>
    <w:rsid w:val="00D87B86"/>
    <w:rsid w:val="00D90123"/>
    <w:rsid w:val="00D905A0"/>
    <w:rsid w:val="00D90904"/>
    <w:rsid w:val="00D91C15"/>
    <w:rsid w:val="00D91EAC"/>
    <w:rsid w:val="00D926F6"/>
    <w:rsid w:val="00D94BC6"/>
    <w:rsid w:val="00D94D86"/>
    <w:rsid w:val="00D95027"/>
    <w:rsid w:val="00D9514C"/>
    <w:rsid w:val="00D95268"/>
    <w:rsid w:val="00D9559A"/>
    <w:rsid w:val="00D956C9"/>
    <w:rsid w:val="00D962F1"/>
    <w:rsid w:val="00D96606"/>
    <w:rsid w:val="00D97141"/>
    <w:rsid w:val="00D97371"/>
    <w:rsid w:val="00D978D6"/>
    <w:rsid w:val="00D97EB4"/>
    <w:rsid w:val="00DA0396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5141"/>
    <w:rsid w:val="00DA5563"/>
    <w:rsid w:val="00DA5F77"/>
    <w:rsid w:val="00DA60C3"/>
    <w:rsid w:val="00DA6921"/>
    <w:rsid w:val="00DA6B8F"/>
    <w:rsid w:val="00DA6C22"/>
    <w:rsid w:val="00DA79BE"/>
    <w:rsid w:val="00DA7EA6"/>
    <w:rsid w:val="00DB1C0F"/>
    <w:rsid w:val="00DB2B82"/>
    <w:rsid w:val="00DB2E7A"/>
    <w:rsid w:val="00DB2F3E"/>
    <w:rsid w:val="00DB40AD"/>
    <w:rsid w:val="00DB4B6C"/>
    <w:rsid w:val="00DB4FB2"/>
    <w:rsid w:val="00DB558D"/>
    <w:rsid w:val="00DB5822"/>
    <w:rsid w:val="00DB5F6C"/>
    <w:rsid w:val="00DB60D0"/>
    <w:rsid w:val="00DB620C"/>
    <w:rsid w:val="00DB7B9F"/>
    <w:rsid w:val="00DB7BED"/>
    <w:rsid w:val="00DC0417"/>
    <w:rsid w:val="00DC095E"/>
    <w:rsid w:val="00DC0CE1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79E"/>
    <w:rsid w:val="00DC4175"/>
    <w:rsid w:val="00DC42F3"/>
    <w:rsid w:val="00DC4BF3"/>
    <w:rsid w:val="00DC4CCA"/>
    <w:rsid w:val="00DC4E77"/>
    <w:rsid w:val="00DC5708"/>
    <w:rsid w:val="00DC5B32"/>
    <w:rsid w:val="00DC5E31"/>
    <w:rsid w:val="00DC5E5A"/>
    <w:rsid w:val="00DC5ECF"/>
    <w:rsid w:val="00DC5FF5"/>
    <w:rsid w:val="00DC6334"/>
    <w:rsid w:val="00DC644F"/>
    <w:rsid w:val="00DC655B"/>
    <w:rsid w:val="00DC6C54"/>
    <w:rsid w:val="00DC72B3"/>
    <w:rsid w:val="00DC78F6"/>
    <w:rsid w:val="00DC79DA"/>
    <w:rsid w:val="00DC7B63"/>
    <w:rsid w:val="00DC7F9A"/>
    <w:rsid w:val="00DD01E2"/>
    <w:rsid w:val="00DD0594"/>
    <w:rsid w:val="00DD0A4E"/>
    <w:rsid w:val="00DD1AF5"/>
    <w:rsid w:val="00DD1ED4"/>
    <w:rsid w:val="00DD229C"/>
    <w:rsid w:val="00DD25BE"/>
    <w:rsid w:val="00DD2CD1"/>
    <w:rsid w:val="00DD2E0D"/>
    <w:rsid w:val="00DD585D"/>
    <w:rsid w:val="00DD61B6"/>
    <w:rsid w:val="00DD6D94"/>
    <w:rsid w:val="00DD70F9"/>
    <w:rsid w:val="00DD738A"/>
    <w:rsid w:val="00DD7B89"/>
    <w:rsid w:val="00DE0561"/>
    <w:rsid w:val="00DE0B19"/>
    <w:rsid w:val="00DE17E4"/>
    <w:rsid w:val="00DE2A87"/>
    <w:rsid w:val="00DE2A88"/>
    <w:rsid w:val="00DE31E7"/>
    <w:rsid w:val="00DE372A"/>
    <w:rsid w:val="00DE40BB"/>
    <w:rsid w:val="00DE42E0"/>
    <w:rsid w:val="00DE48F1"/>
    <w:rsid w:val="00DE513E"/>
    <w:rsid w:val="00DE5316"/>
    <w:rsid w:val="00DE564C"/>
    <w:rsid w:val="00DE5BDF"/>
    <w:rsid w:val="00DE5E0D"/>
    <w:rsid w:val="00DE5E41"/>
    <w:rsid w:val="00DE6B9C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1EE7"/>
    <w:rsid w:val="00DF318B"/>
    <w:rsid w:val="00DF3BB0"/>
    <w:rsid w:val="00DF3BB5"/>
    <w:rsid w:val="00DF3C79"/>
    <w:rsid w:val="00DF3EF9"/>
    <w:rsid w:val="00DF4323"/>
    <w:rsid w:val="00DF43E4"/>
    <w:rsid w:val="00DF4770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F14"/>
    <w:rsid w:val="00DF6FBD"/>
    <w:rsid w:val="00DF75A1"/>
    <w:rsid w:val="00DF7C14"/>
    <w:rsid w:val="00DF7F83"/>
    <w:rsid w:val="00E01150"/>
    <w:rsid w:val="00E0155A"/>
    <w:rsid w:val="00E0197A"/>
    <w:rsid w:val="00E01F36"/>
    <w:rsid w:val="00E020F1"/>
    <w:rsid w:val="00E02106"/>
    <w:rsid w:val="00E02153"/>
    <w:rsid w:val="00E02593"/>
    <w:rsid w:val="00E03582"/>
    <w:rsid w:val="00E03FC6"/>
    <w:rsid w:val="00E04137"/>
    <w:rsid w:val="00E041FD"/>
    <w:rsid w:val="00E043DA"/>
    <w:rsid w:val="00E04616"/>
    <w:rsid w:val="00E04A49"/>
    <w:rsid w:val="00E0505B"/>
    <w:rsid w:val="00E05F5C"/>
    <w:rsid w:val="00E05FB8"/>
    <w:rsid w:val="00E067AB"/>
    <w:rsid w:val="00E06938"/>
    <w:rsid w:val="00E0766D"/>
    <w:rsid w:val="00E10BE3"/>
    <w:rsid w:val="00E10E32"/>
    <w:rsid w:val="00E11036"/>
    <w:rsid w:val="00E116BD"/>
    <w:rsid w:val="00E11B11"/>
    <w:rsid w:val="00E11EFF"/>
    <w:rsid w:val="00E1452D"/>
    <w:rsid w:val="00E14567"/>
    <w:rsid w:val="00E146F2"/>
    <w:rsid w:val="00E15C46"/>
    <w:rsid w:val="00E15FC1"/>
    <w:rsid w:val="00E16738"/>
    <w:rsid w:val="00E16C7B"/>
    <w:rsid w:val="00E1710F"/>
    <w:rsid w:val="00E171DB"/>
    <w:rsid w:val="00E1738F"/>
    <w:rsid w:val="00E200D9"/>
    <w:rsid w:val="00E209A0"/>
    <w:rsid w:val="00E20A63"/>
    <w:rsid w:val="00E20DA7"/>
    <w:rsid w:val="00E20DFB"/>
    <w:rsid w:val="00E21321"/>
    <w:rsid w:val="00E21327"/>
    <w:rsid w:val="00E21522"/>
    <w:rsid w:val="00E21814"/>
    <w:rsid w:val="00E22E17"/>
    <w:rsid w:val="00E239F1"/>
    <w:rsid w:val="00E241A9"/>
    <w:rsid w:val="00E241AB"/>
    <w:rsid w:val="00E2435E"/>
    <w:rsid w:val="00E24735"/>
    <w:rsid w:val="00E24AE6"/>
    <w:rsid w:val="00E25851"/>
    <w:rsid w:val="00E25EFB"/>
    <w:rsid w:val="00E26175"/>
    <w:rsid w:val="00E263A4"/>
    <w:rsid w:val="00E265D6"/>
    <w:rsid w:val="00E26AE7"/>
    <w:rsid w:val="00E26F50"/>
    <w:rsid w:val="00E2716F"/>
    <w:rsid w:val="00E271C1"/>
    <w:rsid w:val="00E276CF"/>
    <w:rsid w:val="00E276D2"/>
    <w:rsid w:val="00E27BF8"/>
    <w:rsid w:val="00E27CF0"/>
    <w:rsid w:val="00E27F5D"/>
    <w:rsid w:val="00E30793"/>
    <w:rsid w:val="00E30FC9"/>
    <w:rsid w:val="00E3151F"/>
    <w:rsid w:val="00E316BD"/>
    <w:rsid w:val="00E32C80"/>
    <w:rsid w:val="00E32D15"/>
    <w:rsid w:val="00E34613"/>
    <w:rsid w:val="00E352D0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1BB2"/>
    <w:rsid w:val="00E4282D"/>
    <w:rsid w:val="00E429BE"/>
    <w:rsid w:val="00E42A0A"/>
    <w:rsid w:val="00E4307F"/>
    <w:rsid w:val="00E4308B"/>
    <w:rsid w:val="00E43660"/>
    <w:rsid w:val="00E437A9"/>
    <w:rsid w:val="00E43C56"/>
    <w:rsid w:val="00E44530"/>
    <w:rsid w:val="00E44DC8"/>
    <w:rsid w:val="00E44DFD"/>
    <w:rsid w:val="00E45314"/>
    <w:rsid w:val="00E45485"/>
    <w:rsid w:val="00E45983"/>
    <w:rsid w:val="00E45EC1"/>
    <w:rsid w:val="00E465B3"/>
    <w:rsid w:val="00E46F22"/>
    <w:rsid w:val="00E4788A"/>
    <w:rsid w:val="00E478C9"/>
    <w:rsid w:val="00E50026"/>
    <w:rsid w:val="00E505A7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160"/>
    <w:rsid w:val="00E56241"/>
    <w:rsid w:val="00E56467"/>
    <w:rsid w:val="00E56DF6"/>
    <w:rsid w:val="00E571D7"/>
    <w:rsid w:val="00E572D3"/>
    <w:rsid w:val="00E5787A"/>
    <w:rsid w:val="00E57B9F"/>
    <w:rsid w:val="00E57CBE"/>
    <w:rsid w:val="00E60378"/>
    <w:rsid w:val="00E609F3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2428"/>
    <w:rsid w:val="00E732D3"/>
    <w:rsid w:val="00E734A2"/>
    <w:rsid w:val="00E734E0"/>
    <w:rsid w:val="00E7354E"/>
    <w:rsid w:val="00E74422"/>
    <w:rsid w:val="00E7445A"/>
    <w:rsid w:val="00E7460E"/>
    <w:rsid w:val="00E7467C"/>
    <w:rsid w:val="00E7475B"/>
    <w:rsid w:val="00E76084"/>
    <w:rsid w:val="00E7691E"/>
    <w:rsid w:val="00E76B6D"/>
    <w:rsid w:val="00E76DF7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2DEC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290"/>
    <w:rsid w:val="00E96AF9"/>
    <w:rsid w:val="00E96D6B"/>
    <w:rsid w:val="00E97CD5"/>
    <w:rsid w:val="00EA001F"/>
    <w:rsid w:val="00EA00F6"/>
    <w:rsid w:val="00EA1348"/>
    <w:rsid w:val="00EA136F"/>
    <w:rsid w:val="00EA26C1"/>
    <w:rsid w:val="00EA2CB3"/>
    <w:rsid w:val="00EA31E4"/>
    <w:rsid w:val="00EA3A6D"/>
    <w:rsid w:val="00EA440F"/>
    <w:rsid w:val="00EA4B85"/>
    <w:rsid w:val="00EA4DED"/>
    <w:rsid w:val="00EA529E"/>
    <w:rsid w:val="00EA5641"/>
    <w:rsid w:val="00EA5E9E"/>
    <w:rsid w:val="00EA67A0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35"/>
    <w:rsid w:val="00EB1562"/>
    <w:rsid w:val="00EB15F7"/>
    <w:rsid w:val="00EB1AC6"/>
    <w:rsid w:val="00EB2230"/>
    <w:rsid w:val="00EB2982"/>
    <w:rsid w:val="00EB2B3A"/>
    <w:rsid w:val="00EB2B7E"/>
    <w:rsid w:val="00EB2D9F"/>
    <w:rsid w:val="00EB2F35"/>
    <w:rsid w:val="00EB314C"/>
    <w:rsid w:val="00EB3193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07A"/>
    <w:rsid w:val="00EB784D"/>
    <w:rsid w:val="00EC0132"/>
    <w:rsid w:val="00EC0166"/>
    <w:rsid w:val="00EC082D"/>
    <w:rsid w:val="00EC119D"/>
    <w:rsid w:val="00EC1396"/>
    <w:rsid w:val="00EC2D26"/>
    <w:rsid w:val="00EC3264"/>
    <w:rsid w:val="00EC3724"/>
    <w:rsid w:val="00EC41EF"/>
    <w:rsid w:val="00EC4C44"/>
    <w:rsid w:val="00EC5019"/>
    <w:rsid w:val="00EC5096"/>
    <w:rsid w:val="00EC550C"/>
    <w:rsid w:val="00EC6139"/>
    <w:rsid w:val="00EC62E1"/>
    <w:rsid w:val="00EC6437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342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39E2"/>
    <w:rsid w:val="00EE3DAF"/>
    <w:rsid w:val="00EE45F9"/>
    <w:rsid w:val="00EE46BD"/>
    <w:rsid w:val="00EE5021"/>
    <w:rsid w:val="00EE5674"/>
    <w:rsid w:val="00EE5B2A"/>
    <w:rsid w:val="00EE6141"/>
    <w:rsid w:val="00EE630B"/>
    <w:rsid w:val="00EE6764"/>
    <w:rsid w:val="00EE6C34"/>
    <w:rsid w:val="00EE7CB0"/>
    <w:rsid w:val="00EE7EC0"/>
    <w:rsid w:val="00EF00A0"/>
    <w:rsid w:val="00EF0B28"/>
    <w:rsid w:val="00EF0C00"/>
    <w:rsid w:val="00EF0C4B"/>
    <w:rsid w:val="00EF0D33"/>
    <w:rsid w:val="00EF0F32"/>
    <w:rsid w:val="00EF1D6B"/>
    <w:rsid w:val="00EF233A"/>
    <w:rsid w:val="00EF2615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C6F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EDA"/>
    <w:rsid w:val="00F0209C"/>
    <w:rsid w:val="00F035B3"/>
    <w:rsid w:val="00F037E5"/>
    <w:rsid w:val="00F038BE"/>
    <w:rsid w:val="00F03945"/>
    <w:rsid w:val="00F03DDA"/>
    <w:rsid w:val="00F03FE0"/>
    <w:rsid w:val="00F045F6"/>
    <w:rsid w:val="00F055B6"/>
    <w:rsid w:val="00F056FB"/>
    <w:rsid w:val="00F05853"/>
    <w:rsid w:val="00F06174"/>
    <w:rsid w:val="00F06990"/>
    <w:rsid w:val="00F06A43"/>
    <w:rsid w:val="00F06CB6"/>
    <w:rsid w:val="00F06D9D"/>
    <w:rsid w:val="00F06DE1"/>
    <w:rsid w:val="00F07CBF"/>
    <w:rsid w:val="00F07CF1"/>
    <w:rsid w:val="00F1048E"/>
    <w:rsid w:val="00F10C3A"/>
    <w:rsid w:val="00F1158D"/>
    <w:rsid w:val="00F11DBE"/>
    <w:rsid w:val="00F12813"/>
    <w:rsid w:val="00F12A8B"/>
    <w:rsid w:val="00F12AFF"/>
    <w:rsid w:val="00F12D8F"/>
    <w:rsid w:val="00F1321C"/>
    <w:rsid w:val="00F1383E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4A62"/>
    <w:rsid w:val="00F25845"/>
    <w:rsid w:val="00F25F35"/>
    <w:rsid w:val="00F263D4"/>
    <w:rsid w:val="00F265B6"/>
    <w:rsid w:val="00F26925"/>
    <w:rsid w:val="00F26984"/>
    <w:rsid w:val="00F2740F"/>
    <w:rsid w:val="00F3023D"/>
    <w:rsid w:val="00F3047F"/>
    <w:rsid w:val="00F309D2"/>
    <w:rsid w:val="00F31CC1"/>
    <w:rsid w:val="00F31E22"/>
    <w:rsid w:val="00F31EE0"/>
    <w:rsid w:val="00F323E9"/>
    <w:rsid w:val="00F3389E"/>
    <w:rsid w:val="00F339C0"/>
    <w:rsid w:val="00F33AD9"/>
    <w:rsid w:val="00F3506B"/>
    <w:rsid w:val="00F35B89"/>
    <w:rsid w:val="00F36092"/>
    <w:rsid w:val="00F36110"/>
    <w:rsid w:val="00F365CF"/>
    <w:rsid w:val="00F36B32"/>
    <w:rsid w:val="00F36BD6"/>
    <w:rsid w:val="00F36C12"/>
    <w:rsid w:val="00F3739C"/>
    <w:rsid w:val="00F3767F"/>
    <w:rsid w:val="00F401E1"/>
    <w:rsid w:val="00F4032D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5CB0"/>
    <w:rsid w:val="00F46366"/>
    <w:rsid w:val="00F46723"/>
    <w:rsid w:val="00F46BDC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6D7"/>
    <w:rsid w:val="00F549DA"/>
    <w:rsid w:val="00F54BC5"/>
    <w:rsid w:val="00F54F89"/>
    <w:rsid w:val="00F55993"/>
    <w:rsid w:val="00F56693"/>
    <w:rsid w:val="00F56780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3488"/>
    <w:rsid w:val="00F63905"/>
    <w:rsid w:val="00F640E6"/>
    <w:rsid w:val="00F64247"/>
    <w:rsid w:val="00F64521"/>
    <w:rsid w:val="00F64554"/>
    <w:rsid w:val="00F6495A"/>
    <w:rsid w:val="00F64F35"/>
    <w:rsid w:val="00F650B8"/>
    <w:rsid w:val="00F6522F"/>
    <w:rsid w:val="00F659A4"/>
    <w:rsid w:val="00F663FD"/>
    <w:rsid w:val="00F66453"/>
    <w:rsid w:val="00F665B6"/>
    <w:rsid w:val="00F6698B"/>
    <w:rsid w:val="00F675D1"/>
    <w:rsid w:val="00F70800"/>
    <w:rsid w:val="00F711CA"/>
    <w:rsid w:val="00F716F0"/>
    <w:rsid w:val="00F71B0A"/>
    <w:rsid w:val="00F71BC3"/>
    <w:rsid w:val="00F71CFD"/>
    <w:rsid w:val="00F722AE"/>
    <w:rsid w:val="00F723B9"/>
    <w:rsid w:val="00F72513"/>
    <w:rsid w:val="00F72862"/>
    <w:rsid w:val="00F728A9"/>
    <w:rsid w:val="00F7298D"/>
    <w:rsid w:val="00F733A5"/>
    <w:rsid w:val="00F73A32"/>
    <w:rsid w:val="00F73AE1"/>
    <w:rsid w:val="00F73E9C"/>
    <w:rsid w:val="00F7408E"/>
    <w:rsid w:val="00F741DE"/>
    <w:rsid w:val="00F74508"/>
    <w:rsid w:val="00F746D0"/>
    <w:rsid w:val="00F74AD3"/>
    <w:rsid w:val="00F750D3"/>
    <w:rsid w:val="00F753E5"/>
    <w:rsid w:val="00F757A9"/>
    <w:rsid w:val="00F76EE5"/>
    <w:rsid w:val="00F77805"/>
    <w:rsid w:val="00F80500"/>
    <w:rsid w:val="00F81967"/>
    <w:rsid w:val="00F81F75"/>
    <w:rsid w:val="00F828E9"/>
    <w:rsid w:val="00F829FD"/>
    <w:rsid w:val="00F82B01"/>
    <w:rsid w:val="00F82C35"/>
    <w:rsid w:val="00F8321F"/>
    <w:rsid w:val="00F83F6B"/>
    <w:rsid w:val="00F848CC"/>
    <w:rsid w:val="00F84C9F"/>
    <w:rsid w:val="00F84FC2"/>
    <w:rsid w:val="00F852D2"/>
    <w:rsid w:val="00F85919"/>
    <w:rsid w:val="00F85D3E"/>
    <w:rsid w:val="00F86939"/>
    <w:rsid w:val="00F8731A"/>
    <w:rsid w:val="00F904B2"/>
    <w:rsid w:val="00F905F0"/>
    <w:rsid w:val="00F9061C"/>
    <w:rsid w:val="00F912CF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2B47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0ED"/>
    <w:rsid w:val="00FB53BA"/>
    <w:rsid w:val="00FB55CC"/>
    <w:rsid w:val="00FB55FD"/>
    <w:rsid w:val="00FB5D6A"/>
    <w:rsid w:val="00FB5DD1"/>
    <w:rsid w:val="00FB7048"/>
    <w:rsid w:val="00FB7247"/>
    <w:rsid w:val="00FB7548"/>
    <w:rsid w:val="00FC1570"/>
    <w:rsid w:val="00FC15C6"/>
    <w:rsid w:val="00FC1641"/>
    <w:rsid w:val="00FC20EA"/>
    <w:rsid w:val="00FC2896"/>
    <w:rsid w:val="00FC2CAA"/>
    <w:rsid w:val="00FC2CBE"/>
    <w:rsid w:val="00FC2CF3"/>
    <w:rsid w:val="00FC2E2C"/>
    <w:rsid w:val="00FC2F6A"/>
    <w:rsid w:val="00FC3047"/>
    <w:rsid w:val="00FC3310"/>
    <w:rsid w:val="00FC3539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2E7E"/>
    <w:rsid w:val="00FD3296"/>
    <w:rsid w:val="00FD3576"/>
    <w:rsid w:val="00FD3745"/>
    <w:rsid w:val="00FD507C"/>
    <w:rsid w:val="00FD6061"/>
    <w:rsid w:val="00FD646E"/>
    <w:rsid w:val="00FD6E0B"/>
    <w:rsid w:val="00FD72AA"/>
    <w:rsid w:val="00FD7772"/>
    <w:rsid w:val="00FD7AA5"/>
    <w:rsid w:val="00FD7FF5"/>
    <w:rsid w:val="00FE0827"/>
    <w:rsid w:val="00FE12FD"/>
    <w:rsid w:val="00FE1F9F"/>
    <w:rsid w:val="00FE23CD"/>
    <w:rsid w:val="00FE263E"/>
    <w:rsid w:val="00FE26DA"/>
    <w:rsid w:val="00FE2ABA"/>
    <w:rsid w:val="00FE3109"/>
    <w:rsid w:val="00FE3663"/>
    <w:rsid w:val="00FE4973"/>
    <w:rsid w:val="00FE543D"/>
    <w:rsid w:val="00FE6088"/>
    <w:rsid w:val="00FE6145"/>
    <w:rsid w:val="00FE6704"/>
    <w:rsid w:val="00FF10EC"/>
    <w:rsid w:val="00FF1305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61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9E62E8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0">
    <w:name w:val="line number"/>
    <w:basedOn w:val="a1"/>
    <w:uiPriority w:val="99"/>
    <w:semiHidden/>
    <w:unhideWhenUsed/>
    <w:rsid w:val="00CA7ACD"/>
  </w:style>
  <w:style w:type="table" w:customStyle="1" w:styleId="220">
    <w:name w:val="Сетка таблицы22"/>
    <w:basedOn w:val="a2"/>
    <w:next w:val="ad"/>
    <w:uiPriority w:val="39"/>
    <w:rsid w:val="000C710D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9E62E8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0">
    <w:name w:val="line number"/>
    <w:basedOn w:val="a1"/>
    <w:uiPriority w:val="99"/>
    <w:semiHidden/>
    <w:unhideWhenUsed/>
    <w:rsid w:val="00CA7ACD"/>
  </w:style>
  <w:style w:type="table" w:customStyle="1" w:styleId="220">
    <w:name w:val="Сетка таблицы22"/>
    <w:basedOn w:val="a2"/>
    <w:next w:val="ad"/>
    <w:uiPriority w:val="39"/>
    <w:rsid w:val="000C710D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8C85-B661-484F-A8A4-8DCE7456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2313</Words>
  <Characters>13186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Arh12</cp:lastModifiedBy>
  <cp:revision>46</cp:revision>
  <cp:lastPrinted>2019-10-15T06:45:00Z</cp:lastPrinted>
  <dcterms:created xsi:type="dcterms:W3CDTF">2022-07-27T06:13:00Z</dcterms:created>
  <dcterms:modified xsi:type="dcterms:W3CDTF">2025-05-29T12:26:00Z</dcterms:modified>
</cp:coreProperties>
</file>